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68D3366B" w14:textId="77777777" w:rsidR="00CC4388" w:rsidRDefault="00CC4388" w:rsidP="005D68FA">
      <w:pPr>
        <w:jc w:val="center"/>
        <w:rPr>
          <w:rFonts w:cs="Times New Roman"/>
          <w:b/>
          <w:sz w:val="22"/>
          <w:szCs w:val="22"/>
        </w:rPr>
      </w:pPr>
      <w:r>
        <w:rPr>
          <w:rFonts w:cs="Times New Roman"/>
          <w:b/>
          <w:sz w:val="22"/>
          <w:szCs w:val="22"/>
        </w:rPr>
        <w:t>Wzór</w:t>
      </w:r>
    </w:p>
    <w:p w14:paraId="58418658" w14:textId="09DB844F" w:rsidR="00BA474A" w:rsidRPr="00D24DC8" w:rsidRDefault="002072DB" w:rsidP="005D68FA">
      <w:pPr>
        <w:jc w:val="center"/>
        <w:rPr>
          <w:rFonts w:cs="Times New Roman"/>
          <w:b/>
          <w:sz w:val="22"/>
          <w:szCs w:val="22"/>
        </w:rPr>
      </w:pPr>
      <w:r w:rsidRPr="00D24DC8">
        <w:rPr>
          <w:rFonts w:cs="Times New Roman"/>
          <w:b/>
          <w:sz w:val="22"/>
          <w:szCs w:val="22"/>
        </w:rPr>
        <w:t xml:space="preserve">UMOWA nr </w:t>
      </w:r>
      <w:r w:rsidR="006368F5" w:rsidRPr="00D24DC8">
        <w:rPr>
          <w:rFonts w:cs="Times New Roman"/>
          <w:b/>
          <w:sz w:val="22"/>
          <w:szCs w:val="22"/>
        </w:rPr>
        <w:t>……………….</w:t>
      </w:r>
    </w:p>
    <w:p w14:paraId="7B2D1A1E" w14:textId="77777777" w:rsidR="0000106D" w:rsidRPr="00D24DC8" w:rsidRDefault="0000106D" w:rsidP="005D68FA">
      <w:pPr>
        <w:rPr>
          <w:rFonts w:cs="Times New Roman"/>
          <w:sz w:val="22"/>
          <w:szCs w:val="22"/>
        </w:rPr>
      </w:pPr>
    </w:p>
    <w:p w14:paraId="0C4FF0CE" w14:textId="15901CDC" w:rsidR="00BA474A" w:rsidRPr="00D24DC8" w:rsidRDefault="00AF0E8E" w:rsidP="00472BF9">
      <w:pPr>
        <w:jc w:val="both"/>
        <w:rPr>
          <w:rFonts w:cs="Times New Roman"/>
          <w:sz w:val="22"/>
          <w:szCs w:val="22"/>
        </w:rPr>
      </w:pPr>
      <w:r w:rsidRPr="00D24DC8">
        <w:rPr>
          <w:rFonts w:cs="Times New Roman"/>
          <w:sz w:val="22"/>
          <w:szCs w:val="22"/>
        </w:rPr>
        <w:t>Umowa zawarta w dniu</w:t>
      </w:r>
      <w:r w:rsidR="002072DB" w:rsidRPr="00D24DC8">
        <w:rPr>
          <w:rFonts w:cs="Times New Roman"/>
          <w:sz w:val="22"/>
          <w:szCs w:val="22"/>
        </w:rPr>
        <w:t xml:space="preserve"> </w:t>
      </w:r>
      <w:r w:rsidR="006368F5" w:rsidRPr="00D24DC8">
        <w:rPr>
          <w:rFonts w:cs="Times New Roman"/>
          <w:sz w:val="22"/>
          <w:szCs w:val="22"/>
        </w:rPr>
        <w:t>……………</w:t>
      </w:r>
      <w:r w:rsidR="00055D8F" w:rsidRPr="00D24DC8">
        <w:rPr>
          <w:rFonts w:cs="Times New Roman"/>
          <w:sz w:val="22"/>
          <w:szCs w:val="22"/>
        </w:rPr>
        <w:t xml:space="preserve"> </w:t>
      </w:r>
      <w:r w:rsidR="0000106D" w:rsidRPr="00D24DC8">
        <w:rPr>
          <w:rFonts w:cs="Times New Roman"/>
          <w:sz w:val="22"/>
          <w:szCs w:val="22"/>
        </w:rPr>
        <w:t>r.</w:t>
      </w:r>
      <w:r w:rsidR="00BA474A" w:rsidRPr="00D24DC8">
        <w:rPr>
          <w:rFonts w:cs="Times New Roman"/>
          <w:sz w:val="22"/>
          <w:szCs w:val="22"/>
        </w:rPr>
        <w:t xml:space="preserve"> w </w:t>
      </w:r>
      <w:r w:rsidR="00276C6E" w:rsidRPr="00D24DC8">
        <w:rPr>
          <w:rFonts w:cs="Times New Roman"/>
          <w:sz w:val="22"/>
          <w:szCs w:val="22"/>
        </w:rPr>
        <w:t>Białymstoku</w:t>
      </w:r>
      <w:r w:rsidR="00BA474A" w:rsidRPr="00D24DC8">
        <w:rPr>
          <w:rFonts w:cs="Times New Roman"/>
          <w:sz w:val="22"/>
          <w:szCs w:val="22"/>
        </w:rPr>
        <w:t xml:space="preserve"> pomiędzy:</w:t>
      </w:r>
    </w:p>
    <w:p w14:paraId="30E84499" w14:textId="77777777" w:rsidR="00BA474A" w:rsidRPr="00D24DC8" w:rsidRDefault="00BA474A" w:rsidP="00472BF9">
      <w:pPr>
        <w:jc w:val="both"/>
        <w:rPr>
          <w:rFonts w:cs="Times New Roman"/>
          <w:sz w:val="22"/>
          <w:szCs w:val="22"/>
        </w:rPr>
      </w:pPr>
    </w:p>
    <w:p w14:paraId="679DE886" w14:textId="77777777" w:rsidR="006368F5" w:rsidRPr="00D24DC8" w:rsidRDefault="006368F5" w:rsidP="006368F5">
      <w:pPr>
        <w:jc w:val="both"/>
        <w:rPr>
          <w:rFonts w:eastAsia="Century"/>
          <w:b/>
          <w:bCs/>
          <w:sz w:val="22"/>
          <w:szCs w:val="22"/>
        </w:rPr>
      </w:pPr>
      <w:r w:rsidRPr="00D24DC8">
        <w:rPr>
          <w:rFonts w:eastAsia="Century"/>
          <w:b/>
          <w:bCs/>
          <w:sz w:val="22"/>
          <w:szCs w:val="22"/>
        </w:rPr>
        <w:t>…………………….......... z siedzibą ……………………………………….. zarejestrowaną w Krajowym Rejestrze Sądowym pod nr ............................................., prowadzonym przez ………….………., NIP: ................................................., REGON:.........................................,</w:t>
      </w:r>
    </w:p>
    <w:p w14:paraId="2FEE4FEC" w14:textId="77777777" w:rsidR="006368F5" w:rsidRPr="00D24DC8" w:rsidRDefault="006368F5" w:rsidP="006368F5">
      <w:pPr>
        <w:jc w:val="both"/>
        <w:rPr>
          <w:rFonts w:eastAsia="Century"/>
          <w:b/>
          <w:bCs/>
          <w:sz w:val="22"/>
          <w:szCs w:val="22"/>
        </w:rPr>
      </w:pPr>
      <w:r w:rsidRPr="00D24DC8">
        <w:rPr>
          <w:rFonts w:eastAsia="Century"/>
          <w:b/>
          <w:bCs/>
          <w:sz w:val="22"/>
          <w:szCs w:val="22"/>
        </w:rPr>
        <w:t>reprezentowaną przez:</w:t>
      </w:r>
    </w:p>
    <w:p w14:paraId="647CD225" w14:textId="77777777" w:rsidR="006368F5" w:rsidRPr="00D24DC8" w:rsidRDefault="006368F5" w:rsidP="006368F5">
      <w:pPr>
        <w:jc w:val="both"/>
        <w:rPr>
          <w:rFonts w:eastAsia="Century"/>
          <w:b/>
          <w:bCs/>
          <w:sz w:val="22"/>
          <w:szCs w:val="22"/>
        </w:rPr>
      </w:pPr>
      <w:r w:rsidRPr="00D24DC8">
        <w:rPr>
          <w:rFonts w:eastAsia="Century"/>
          <w:b/>
          <w:bCs/>
          <w:sz w:val="22"/>
          <w:szCs w:val="22"/>
        </w:rPr>
        <w:t xml:space="preserve">……………….…………............., </w:t>
      </w:r>
    </w:p>
    <w:p w14:paraId="2396C53D" w14:textId="77777777" w:rsidR="006368F5" w:rsidRPr="00D24DC8" w:rsidRDefault="006368F5" w:rsidP="006368F5">
      <w:pPr>
        <w:pStyle w:val="FR3"/>
        <w:spacing w:before="0"/>
        <w:rPr>
          <w:rFonts w:ascii="Times New Roman" w:hAnsi="Times New Roman"/>
          <w:sz w:val="22"/>
          <w:szCs w:val="22"/>
        </w:rPr>
      </w:pPr>
      <w:r w:rsidRPr="00D24DC8">
        <w:rPr>
          <w:rFonts w:ascii="Times New Roman" w:eastAsia="Century" w:hAnsi="Times New Roman" w:cs="Times New Roman"/>
          <w:bCs/>
          <w:sz w:val="22"/>
          <w:szCs w:val="22"/>
        </w:rPr>
        <w:t xml:space="preserve">zwanym/ą dalej </w:t>
      </w:r>
      <w:r w:rsidRPr="00D24DC8">
        <w:rPr>
          <w:rFonts w:ascii="Times New Roman" w:eastAsia="Century" w:hAnsi="Times New Roman" w:cs="Times New Roman"/>
          <w:bCs/>
          <w:i/>
          <w:iCs/>
          <w:sz w:val="22"/>
          <w:szCs w:val="22"/>
        </w:rPr>
        <w:t>„Wykonawcą”.</w:t>
      </w:r>
    </w:p>
    <w:p w14:paraId="33ADE19A" w14:textId="07B4A3DB" w:rsidR="00BA474A" w:rsidRPr="00296A1A" w:rsidRDefault="00F0464A" w:rsidP="00472BF9">
      <w:pPr>
        <w:jc w:val="both"/>
        <w:rPr>
          <w:rFonts w:cs="Times New Roman"/>
          <w:sz w:val="22"/>
          <w:szCs w:val="22"/>
        </w:rPr>
      </w:pPr>
      <w:r w:rsidRPr="00296A1A">
        <w:rPr>
          <w:rFonts w:cs="Times New Roman"/>
          <w:sz w:val="22"/>
          <w:szCs w:val="22"/>
        </w:rPr>
        <w:t>a</w:t>
      </w:r>
    </w:p>
    <w:p w14:paraId="1880AD21" w14:textId="77777777" w:rsidR="00F0464A" w:rsidRPr="00296A1A" w:rsidRDefault="00F0464A" w:rsidP="00472BF9">
      <w:pPr>
        <w:jc w:val="both"/>
        <w:rPr>
          <w:rFonts w:cs="Times New Roman"/>
          <w:sz w:val="22"/>
          <w:szCs w:val="22"/>
        </w:rPr>
      </w:pPr>
    </w:p>
    <w:p w14:paraId="476B34CD" w14:textId="2A2EB8BF" w:rsidR="00296A1A" w:rsidRPr="00296A1A" w:rsidRDefault="00296A1A" w:rsidP="00296A1A">
      <w:pPr>
        <w:widowControl/>
        <w:jc w:val="both"/>
        <w:rPr>
          <w:rFonts w:eastAsia="Times New Roman" w:cs="Times New Roman"/>
          <w:b/>
          <w:sz w:val="22"/>
          <w:szCs w:val="22"/>
        </w:rPr>
      </w:pPr>
      <w:r w:rsidRPr="00296A1A">
        <w:rPr>
          <w:rFonts w:eastAsia="Times New Roman" w:cs="Times New Roman"/>
          <w:b/>
          <w:sz w:val="22"/>
          <w:szCs w:val="22"/>
        </w:rPr>
        <w:t xml:space="preserve">POLANA SPÓŁKA Z OGRANICZONĄ ODPOWIEDZIALNOŚCIĄ </w:t>
      </w:r>
      <w:r w:rsidRPr="00296A1A">
        <w:rPr>
          <w:rFonts w:eastAsia="Times New Roman" w:cs="Times New Roman"/>
          <w:sz w:val="22"/>
          <w:szCs w:val="22"/>
        </w:rPr>
        <w:t>z siedzibą pod adresem: Borki 29, 16-030 Borki, wpisaną do Rejestru</w:t>
      </w:r>
      <w:r w:rsidRPr="00296A1A">
        <w:rPr>
          <w:rFonts w:eastAsia="Times New Roman" w:cs="Times New Roman"/>
          <w:sz w:val="22"/>
          <w:szCs w:val="22"/>
        </w:rPr>
        <w:t xml:space="preserve"> </w:t>
      </w:r>
      <w:r w:rsidRPr="00296A1A">
        <w:rPr>
          <w:rFonts w:eastAsia="Times New Roman" w:cs="Times New Roman"/>
          <w:sz w:val="22"/>
          <w:szCs w:val="22"/>
        </w:rPr>
        <w:t>Przedsiębiorców Krajowego Rejestru Sądowego pod numerem KRS 0000463847, NIP 9662088553, REGON 200785118, o kapitale</w:t>
      </w:r>
      <w:r w:rsidRPr="00296A1A">
        <w:rPr>
          <w:rFonts w:eastAsia="Times New Roman" w:cs="Times New Roman"/>
          <w:sz w:val="22"/>
          <w:szCs w:val="22"/>
        </w:rPr>
        <w:t xml:space="preserve"> </w:t>
      </w:r>
      <w:r w:rsidRPr="00296A1A">
        <w:rPr>
          <w:rFonts w:eastAsia="Times New Roman" w:cs="Times New Roman"/>
          <w:sz w:val="22"/>
          <w:szCs w:val="22"/>
        </w:rPr>
        <w:t>zakładowym w wysokości 600 000,00 zł, zwaną/ym dalej „Przedsiębiorcą”, reprezentowaną/ym przez:</w:t>
      </w:r>
    </w:p>
    <w:p w14:paraId="76D56CDE" w14:textId="77777777" w:rsidR="00296A1A" w:rsidRPr="00296A1A" w:rsidRDefault="00296A1A" w:rsidP="00296A1A">
      <w:pPr>
        <w:widowControl/>
        <w:jc w:val="both"/>
        <w:rPr>
          <w:rFonts w:eastAsia="Times New Roman" w:cs="Times New Roman"/>
          <w:b/>
          <w:sz w:val="22"/>
          <w:szCs w:val="22"/>
        </w:rPr>
      </w:pPr>
      <w:r w:rsidRPr="00296A1A">
        <w:rPr>
          <w:rFonts w:eastAsia="Times New Roman" w:cs="Times New Roman"/>
          <w:b/>
          <w:sz w:val="22"/>
          <w:szCs w:val="22"/>
        </w:rPr>
        <w:t>Annę Plewę – Prezes Zarządu</w:t>
      </w:r>
    </w:p>
    <w:p w14:paraId="25307976" w14:textId="77777777" w:rsidR="001A2CED" w:rsidRPr="00296A1A" w:rsidRDefault="001A2CED" w:rsidP="00472BF9">
      <w:pPr>
        <w:jc w:val="both"/>
        <w:rPr>
          <w:rFonts w:cs="Times New Roman"/>
          <w:b/>
          <w:sz w:val="22"/>
          <w:szCs w:val="22"/>
        </w:rPr>
      </w:pPr>
    </w:p>
    <w:p w14:paraId="4FB07311" w14:textId="7B93A272" w:rsidR="001A2CED" w:rsidRPr="00296A1A" w:rsidRDefault="0051036F" w:rsidP="00472BF9">
      <w:pPr>
        <w:jc w:val="both"/>
        <w:rPr>
          <w:rFonts w:cs="Times New Roman"/>
          <w:sz w:val="22"/>
          <w:szCs w:val="22"/>
        </w:rPr>
      </w:pPr>
      <w:r w:rsidRPr="00296A1A">
        <w:rPr>
          <w:rFonts w:cs="Times New Roman"/>
          <w:sz w:val="22"/>
          <w:szCs w:val="22"/>
        </w:rPr>
        <w:t>zwanymi</w:t>
      </w:r>
      <w:r w:rsidR="001A2CED" w:rsidRPr="00296A1A">
        <w:rPr>
          <w:rFonts w:cs="Times New Roman"/>
          <w:sz w:val="22"/>
          <w:szCs w:val="22"/>
        </w:rPr>
        <w:t xml:space="preserve"> dalej</w:t>
      </w:r>
      <w:r w:rsidR="001A2CED" w:rsidRPr="00296A1A">
        <w:rPr>
          <w:rFonts w:cs="Times New Roman"/>
          <w:b/>
          <w:sz w:val="22"/>
          <w:szCs w:val="22"/>
        </w:rPr>
        <w:t xml:space="preserve"> Stronami</w:t>
      </w:r>
    </w:p>
    <w:p w14:paraId="60FFA9F9" w14:textId="77777777" w:rsidR="005D68FA" w:rsidRPr="004A5611" w:rsidRDefault="005D68FA" w:rsidP="00472BF9">
      <w:pPr>
        <w:jc w:val="both"/>
        <w:rPr>
          <w:rFonts w:cs="Times New Roman"/>
          <w:sz w:val="22"/>
          <w:szCs w:val="22"/>
        </w:rPr>
      </w:pPr>
    </w:p>
    <w:p w14:paraId="0860A3A2" w14:textId="77777777" w:rsidR="004A5611" w:rsidRPr="004A5611" w:rsidRDefault="004A5611" w:rsidP="00472BF9">
      <w:pPr>
        <w:jc w:val="both"/>
        <w:rPr>
          <w:rFonts w:cs="Times New Roman"/>
          <w:sz w:val="22"/>
          <w:szCs w:val="22"/>
        </w:rPr>
      </w:pPr>
    </w:p>
    <w:p w14:paraId="2103B294" w14:textId="2426CB7E" w:rsidR="00BA474A" w:rsidRPr="008D3613" w:rsidRDefault="00443DEA" w:rsidP="008A7F38">
      <w:pPr>
        <w:jc w:val="center"/>
        <w:rPr>
          <w:rFonts w:cs="Times New Roman"/>
          <w:b/>
        </w:rPr>
      </w:pPr>
      <w:r w:rsidRPr="004A5611">
        <w:rPr>
          <w:rFonts w:cs="Times New Roman"/>
          <w:b/>
          <w:sz w:val="22"/>
          <w:szCs w:val="22"/>
        </w:rPr>
        <w:t>PRZEDMIOT I</w:t>
      </w:r>
      <w:r w:rsidR="00BA474A" w:rsidRPr="004A5611">
        <w:rPr>
          <w:rFonts w:cs="Times New Roman"/>
          <w:b/>
          <w:sz w:val="22"/>
          <w:szCs w:val="22"/>
        </w:rPr>
        <w:t xml:space="preserve"> TERMIN WYKONANIA UMOWY</w:t>
      </w:r>
    </w:p>
    <w:p w14:paraId="1B66D972" w14:textId="77D1AD0C" w:rsidR="00BA474A" w:rsidRPr="00921A1E" w:rsidRDefault="00BA474A" w:rsidP="00472BF9">
      <w:pPr>
        <w:jc w:val="center"/>
        <w:rPr>
          <w:rFonts w:cs="Times New Roman"/>
          <w:b/>
          <w:sz w:val="22"/>
          <w:szCs w:val="22"/>
        </w:rPr>
      </w:pPr>
      <w:r w:rsidRPr="00921A1E">
        <w:rPr>
          <w:rFonts w:cs="Times New Roman"/>
          <w:b/>
          <w:sz w:val="22"/>
          <w:szCs w:val="22"/>
        </w:rPr>
        <w:t>§ 1</w:t>
      </w:r>
    </w:p>
    <w:p w14:paraId="385C3B77" w14:textId="33346DAA" w:rsidR="00BF1839" w:rsidRPr="004A5611" w:rsidRDefault="002571DA" w:rsidP="006368F5">
      <w:pPr>
        <w:pStyle w:val="Akapitzlist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 w:rsidRPr="004A5611">
        <w:rPr>
          <w:rFonts w:cs="Times New Roman"/>
          <w:sz w:val="22"/>
          <w:szCs w:val="22"/>
        </w:rPr>
        <w:t>Przedmiotem U</w:t>
      </w:r>
      <w:r w:rsidR="00BA474A" w:rsidRPr="004A5611">
        <w:rPr>
          <w:rFonts w:cs="Times New Roman"/>
          <w:sz w:val="22"/>
          <w:szCs w:val="22"/>
        </w:rPr>
        <w:t>mowy jest</w:t>
      </w:r>
      <w:r w:rsidR="006368F5" w:rsidRPr="004A5611">
        <w:rPr>
          <w:rFonts w:cs="Times New Roman"/>
          <w:sz w:val="22"/>
          <w:szCs w:val="22"/>
        </w:rPr>
        <w:t xml:space="preserve"> dostawa </w:t>
      </w:r>
      <w:r w:rsidR="00296A1A">
        <w:rPr>
          <w:rFonts w:cs="Times New Roman"/>
          <w:sz w:val="22"/>
          <w:szCs w:val="22"/>
        </w:rPr>
        <w:t xml:space="preserve">i montaż </w:t>
      </w:r>
      <w:r w:rsidR="006368F5" w:rsidRPr="004A5611">
        <w:rPr>
          <w:rFonts w:cs="Times New Roman"/>
          <w:sz w:val="22"/>
          <w:szCs w:val="22"/>
        </w:rPr>
        <w:t xml:space="preserve">fabrycznie nowej </w:t>
      </w:r>
      <w:r w:rsidR="00296A1A">
        <w:rPr>
          <w:rFonts w:cs="Times New Roman"/>
          <w:sz w:val="22"/>
          <w:szCs w:val="22"/>
        </w:rPr>
        <w:t>balii</w:t>
      </w:r>
    </w:p>
    <w:p w14:paraId="3AF8DCC0" w14:textId="5E41EFBF" w:rsidR="007A27DD" w:rsidRPr="004A5611" w:rsidRDefault="004F0EB7" w:rsidP="007A27DD">
      <w:pPr>
        <w:pStyle w:val="Akapitzlist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 w:rsidRPr="004A5611">
        <w:rPr>
          <w:rFonts w:cs="Times New Roman"/>
          <w:sz w:val="22"/>
          <w:szCs w:val="22"/>
        </w:rPr>
        <w:t>Wykonawca</w:t>
      </w:r>
      <w:r w:rsidR="00A700DC" w:rsidRPr="004A5611">
        <w:rPr>
          <w:rFonts w:cs="Times New Roman"/>
          <w:sz w:val="22"/>
          <w:szCs w:val="22"/>
        </w:rPr>
        <w:t xml:space="preserve"> zobowiązuje się </w:t>
      </w:r>
      <w:r w:rsidR="007A27DD" w:rsidRPr="004A5611">
        <w:rPr>
          <w:rFonts w:cs="Times New Roman"/>
          <w:sz w:val="22"/>
          <w:szCs w:val="22"/>
        </w:rPr>
        <w:t xml:space="preserve">wykonać przedmiot umowy zgodnie z treścią oferty z dnia </w:t>
      </w:r>
      <w:r w:rsidR="006368F5" w:rsidRPr="004A5611">
        <w:rPr>
          <w:rFonts w:cs="Times New Roman"/>
          <w:sz w:val="22"/>
          <w:szCs w:val="22"/>
        </w:rPr>
        <w:t>……………..</w:t>
      </w:r>
      <w:r w:rsidR="007A27DD" w:rsidRPr="004A5611">
        <w:rPr>
          <w:rFonts w:cs="Times New Roman"/>
          <w:sz w:val="22"/>
          <w:szCs w:val="22"/>
        </w:rPr>
        <w:t xml:space="preserve"> r., która stanowi Załącznik nr 1 do </w:t>
      </w:r>
      <w:r w:rsidR="00B25A7D" w:rsidRPr="004A5611">
        <w:rPr>
          <w:rFonts w:cs="Times New Roman"/>
          <w:sz w:val="22"/>
          <w:szCs w:val="22"/>
        </w:rPr>
        <w:t>U</w:t>
      </w:r>
      <w:r w:rsidR="007A27DD" w:rsidRPr="004A5611">
        <w:rPr>
          <w:rFonts w:cs="Times New Roman"/>
          <w:sz w:val="22"/>
          <w:szCs w:val="22"/>
        </w:rPr>
        <w:t>mowy</w:t>
      </w:r>
      <w:r w:rsidR="00B25A7D" w:rsidRPr="004A5611">
        <w:rPr>
          <w:rFonts w:cs="Times New Roman"/>
          <w:sz w:val="22"/>
          <w:szCs w:val="22"/>
        </w:rPr>
        <w:t>.</w:t>
      </w:r>
    </w:p>
    <w:p w14:paraId="3427A97E" w14:textId="30AEC405" w:rsidR="00783E45" w:rsidRPr="004A5611" w:rsidRDefault="007A27DD" w:rsidP="007A27DD">
      <w:pPr>
        <w:pStyle w:val="Akapitzlist"/>
        <w:numPr>
          <w:ilvl w:val="0"/>
          <w:numId w:val="2"/>
        </w:numPr>
        <w:jc w:val="both"/>
        <w:rPr>
          <w:rFonts w:cs="Times New Roman"/>
          <w:sz w:val="22"/>
          <w:szCs w:val="22"/>
        </w:rPr>
      </w:pPr>
      <w:r w:rsidRPr="004A5611">
        <w:rPr>
          <w:rFonts w:cs="Times New Roman"/>
          <w:sz w:val="22"/>
          <w:szCs w:val="22"/>
        </w:rPr>
        <w:t>Wykonawca zobowiązuje się wykon</w:t>
      </w:r>
      <w:r w:rsidR="00AF0E8E" w:rsidRPr="004A5611">
        <w:rPr>
          <w:rFonts w:cs="Times New Roman"/>
          <w:sz w:val="22"/>
          <w:szCs w:val="22"/>
        </w:rPr>
        <w:t>ać przedmiot umowy zgodnie z wymogami określonymi</w:t>
      </w:r>
      <w:r w:rsidR="004A5611">
        <w:rPr>
          <w:rFonts w:cs="Times New Roman"/>
          <w:sz w:val="22"/>
          <w:szCs w:val="22"/>
        </w:rPr>
        <w:t xml:space="preserve"> w </w:t>
      </w:r>
      <w:r w:rsidRPr="004A5611">
        <w:rPr>
          <w:rFonts w:cs="Times New Roman"/>
          <w:sz w:val="22"/>
          <w:szCs w:val="22"/>
        </w:rPr>
        <w:t>zapytani</w:t>
      </w:r>
      <w:r w:rsidR="00296A1A">
        <w:rPr>
          <w:rFonts w:cs="Times New Roman"/>
          <w:sz w:val="22"/>
          <w:szCs w:val="22"/>
        </w:rPr>
        <w:t>u ofertowym</w:t>
      </w:r>
      <w:r w:rsidRPr="004A5611">
        <w:rPr>
          <w:rFonts w:cs="Times New Roman"/>
          <w:sz w:val="22"/>
          <w:szCs w:val="22"/>
        </w:rPr>
        <w:t xml:space="preserve"> (</w:t>
      </w:r>
      <w:r w:rsidR="006368F5" w:rsidRPr="004A5611">
        <w:rPr>
          <w:rFonts w:cs="Times New Roman"/>
          <w:sz w:val="22"/>
          <w:szCs w:val="22"/>
        </w:rPr>
        <w:t>opis przedmiotu zamówienia</w:t>
      </w:r>
      <w:r w:rsidRPr="004A5611">
        <w:rPr>
          <w:rFonts w:cs="Times New Roman"/>
          <w:sz w:val="22"/>
          <w:szCs w:val="22"/>
        </w:rPr>
        <w:t>)</w:t>
      </w:r>
      <w:r w:rsidR="00113216" w:rsidRPr="004A5611">
        <w:rPr>
          <w:rFonts w:cs="Times New Roman"/>
          <w:sz w:val="22"/>
          <w:szCs w:val="22"/>
        </w:rPr>
        <w:t>.</w:t>
      </w:r>
    </w:p>
    <w:p w14:paraId="130EB083" w14:textId="77777777" w:rsidR="006368F5" w:rsidRDefault="006368F5" w:rsidP="006368F5">
      <w:pPr>
        <w:jc w:val="both"/>
        <w:rPr>
          <w:rFonts w:cs="Times New Roman"/>
        </w:rPr>
      </w:pPr>
    </w:p>
    <w:p w14:paraId="59E0747F" w14:textId="77777777" w:rsidR="006368F5" w:rsidRPr="00D0550D" w:rsidRDefault="006368F5" w:rsidP="006368F5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WYNAGRODZENIE</w:t>
      </w:r>
    </w:p>
    <w:p w14:paraId="12E2235A" w14:textId="77777777" w:rsidR="006368F5" w:rsidRPr="00D0550D" w:rsidRDefault="006368F5" w:rsidP="006368F5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§ 2</w:t>
      </w:r>
    </w:p>
    <w:p w14:paraId="0872E6CD" w14:textId="4ECDBCCC" w:rsidR="006368F5" w:rsidRPr="00D0550D" w:rsidRDefault="006368F5" w:rsidP="001429F3">
      <w:pPr>
        <w:numPr>
          <w:ilvl w:val="0"/>
          <w:numId w:val="14"/>
        </w:numPr>
        <w:jc w:val="both"/>
        <w:rPr>
          <w:sz w:val="22"/>
          <w:szCs w:val="22"/>
        </w:rPr>
      </w:pPr>
      <w:r w:rsidRPr="00D0550D">
        <w:rPr>
          <w:sz w:val="22"/>
          <w:szCs w:val="22"/>
        </w:rPr>
        <w:t xml:space="preserve">Za realizację zamówienia Wykonawcy przysługuje wynagrodzenie ryczałtowe </w:t>
      </w:r>
      <w:r w:rsidRPr="00D0550D">
        <w:rPr>
          <w:sz w:val="22"/>
          <w:szCs w:val="22"/>
        </w:rPr>
        <w:br/>
        <w:t xml:space="preserve">w wysokości  </w:t>
      </w:r>
      <w:r>
        <w:rPr>
          <w:sz w:val="22"/>
          <w:szCs w:val="22"/>
        </w:rPr>
        <w:t>netto ……………………… zł</w:t>
      </w:r>
      <w:r w:rsidRPr="00D0550D">
        <w:rPr>
          <w:sz w:val="22"/>
          <w:szCs w:val="22"/>
        </w:rPr>
        <w:t xml:space="preserve"> (słownie: ………………………..……………………………………………………..), </w:t>
      </w:r>
      <w:r>
        <w:rPr>
          <w:sz w:val="22"/>
          <w:szCs w:val="22"/>
        </w:rPr>
        <w:t>należy</w:t>
      </w:r>
      <w:r w:rsidRPr="00D0550D">
        <w:rPr>
          <w:sz w:val="22"/>
          <w:szCs w:val="22"/>
        </w:rPr>
        <w:t xml:space="preserve"> podatek vat: …………………………………, (słownie: …………………...….)</w:t>
      </w:r>
    </w:p>
    <w:p w14:paraId="7B2B78F7" w14:textId="6DCADCAC" w:rsidR="006368F5" w:rsidRPr="00D0550D" w:rsidRDefault="006368F5" w:rsidP="001429F3">
      <w:pPr>
        <w:numPr>
          <w:ilvl w:val="0"/>
          <w:numId w:val="14"/>
        </w:numPr>
        <w:jc w:val="both"/>
        <w:rPr>
          <w:sz w:val="22"/>
          <w:szCs w:val="22"/>
        </w:rPr>
      </w:pPr>
      <w:r w:rsidRPr="00D0550D">
        <w:rPr>
          <w:sz w:val="22"/>
          <w:szCs w:val="22"/>
        </w:rPr>
        <w:t>Cena określona w ust. 1 zawiera wszystkie koszty potrzebne do należytego  zrealizowania przedmiotu zamówienia.</w:t>
      </w:r>
    </w:p>
    <w:p w14:paraId="4DCC8E72" w14:textId="77777777" w:rsidR="006368F5" w:rsidRPr="00D0550D" w:rsidRDefault="006368F5" w:rsidP="006368F5">
      <w:pPr>
        <w:ind w:left="360"/>
        <w:jc w:val="center"/>
        <w:rPr>
          <w:sz w:val="22"/>
          <w:szCs w:val="22"/>
        </w:rPr>
      </w:pPr>
      <w:r w:rsidRPr="00D0550D">
        <w:rPr>
          <w:b/>
          <w:sz w:val="22"/>
          <w:szCs w:val="22"/>
        </w:rPr>
        <w:t>WARUNKI PŁATNOŚCI</w:t>
      </w:r>
    </w:p>
    <w:p w14:paraId="3B8188DA" w14:textId="77777777" w:rsidR="006368F5" w:rsidRPr="00D0550D" w:rsidRDefault="006368F5" w:rsidP="006368F5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§ 3</w:t>
      </w:r>
    </w:p>
    <w:p w14:paraId="736BDA13" w14:textId="67A7AC05" w:rsidR="006368F5" w:rsidRPr="004A5611" w:rsidRDefault="006368F5" w:rsidP="001429F3">
      <w:pPr>
        <w:numPr>
          <w:ilvl w:val="0"/>
          <w:numId w:val="12"/>
        </w:numPr>
        <w:jc w:val="both"/>
        <w:rPr>
          <w:sz w:val="22"/>
          <w:szCs w:val="22"/>
        </w:rPr>
      </w:pPr>
      <w:r w:rsidRPr="00D0550D">
        <w:rPr>
          <w:sz w:val="22"/>
          <w:szCs w:val="22"/>
        </w:rPr>
        <w:t>Rozliczenie Wykonawcy za przedmiot umowy nastąpi na podstawie faktury VAT wystawionej</w:t>
      </w:r>
      <w:r w:rsidR="0098192C">
        <w:rPr>
          <w:sz w:val="22"/>
          <w:szCs w:val="22"/>
        </w:rPr>
        <w:t xml:space="preserve"> na </w:t>
      </w:r>
      <w:r w:rsidRPr="00D0550D">
        <w:rPr>
          <w:sz w:val="22"/>
          <w:szCs w:val="22"/>
        </w:rPr>
        <w:t xml:space="preserve">Zamawiającego. Podstawą do </w:t>
      </w:r>
      <w:r w:rsidRPr="004A5611">
        <w:rPr>
          <w:sz w:val="22"/>
          <w:szCs w:val="22"/>
        </w:rPr>
        <w:t>wystawienia faktury końcowej jest podpisanie ostatecz</w:t>
      </w:r>
      <w:r w:rsidR="00276C6E">
        <w:rPr>
          <w:sz w:val="22"/>
          <w:szCs w:val="22"/>
        </w:rPr>
        <w:t>nego protokołu odbioru.</w:t>
      </w:r>
    </w:p>
    <w:p w14:paraId="0B9A04AA" w14:textId="77777777" w:rsidR="006368F5" w:rsidRPr="00D0550D" w:rsidRDefault="006368F5" w:rsidP="001429F3">
      <w:pPr>
        <w:numPr>
          <w:ilvl w:val="0"/>
          <w:numId w:val="12"/>
        </w:numPr>
        <w:tabs>
          <w:tab w:val="left" w:pos="720"/>
        </w:tabs>
        <w:jc w:val="both"/>
        <w:rPr>
          <w:sz w:val="22"/>
          <w:szCs w:val="22"/>
        </w:rPr>
      </w:pPr>
      <w:r w:rsidRPr="004A5611">
        <w:rPr>
          <w:sz w:val="22"/>
          <w:szCs w:val="22"/>
        </w:rPr>
        <w:t>Zamawiający zobowiązany jest do zapłaty należności</w:t>
      </w:r>
      <w:r w:rsidRPr="00D0550D">
        <w:rPr>
          <w:sz w:val="22"/>
          <w:szCs w:val="22"/>
        </w:rPr>
        <w:t xml:space="preserve"> objętych prawidłowo wystawioną fakturą przez Wykonawcę w terminie 30 dni od daty otrzymania, przelewem na rachunek bankowy Wykonawcy: ………………………………………………………..</w:t>
      </w:r>
    </w:p>
    <w:p w14:paraId="2EB1A7AE" w14:textId="77777777" w:rsidR="006368F5" w:rsidRDefault="006368F5" w:rsidP="001429F3">
      <w:pPr>
        <w:numPr>
          <w:ilvl w:val="0"/>
          <w:numId w:val="12"/>
        </w:numPr>
        <w:tabs>
          <w:tab w:val="left" w:pos="720"/>
        </w:tabs>
        <w:jc w:val="both"/>
        <w:rPr>
          <w:sz w:val="22"/>
          <w:szCs w:val="22"/>
        </w:rPr>
      </w:pPr>
      <w:r w:rsidRPr="00D0550D">
        <w:rPr>
          <w:sz w:val="22"/>
          <w:szCs w:val="22"/>
        </w:rPr>
        <w:t>Za dzień zapłaty uważany będzie dzień obciążenia rachunku Zamawiającego.</w:t>
      </w:r>
    </w:p>
    <w:p w14:paraId="7E7220FD" w14:textId="77777777" w:rsidR="004A5611" w:rsidRDefault="004A5611" w:rsidP="004A5611">
      <w:pPr>
        <w:tabs>
          <w:tab w:val="left" w:pos="720"/>
        </w:tabs>
        <w:ind w:left="360"/>
        <w:jc w:val="both"/>
        <w:rPr>
          <w:sz w:val="22"/>
          <w:szCs w:val="22"/>
        </w:rPr>
      </w:pPr>
    </w:p>
    <w:p w14:paraId="23C33DBC" w14:textId="77777777" w:rsidR="006368F5" w:rsidRPr="00D0550D" w:rsidRDefault="006368F5" w:rsidP="006368F5">
      <w:pPr>
        <w:rPr>
          <w:b/>
          <w:sz w:val="22"/>
          <w:szCs w:val="22"/>
        </w:rPr>
      </w:pPr>
    </w:p>
    <w:p w14:paraId="14242613" w14:textId="77777777" w:rsidR="006368F5" w:rsidRPr="00D0550D" w:rsidRDefault="006368F5" w:rsidP="006368F5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TERMIN DOSTAWY</w:t>
      </w:r>
    </w:p>
    <w:p w14:paraId="49D55309" w14:textId="0E304E1E" w:rsidR="006368F5" w:rsidRPr="00D0550D" w:rsidRDefault="006368F5" w:rsidP="006368F5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 xml:space="preserve">§ </w:t>
      </w:r>
      <w:r w:rsidR="00276C6E">
        <w:rPr>
          <w:b/>
          <w:sz w:val="22"/>
          <w:szCs w:val="22"/>
        </w:rPr>
        <w:t>4</w:t>
      </w:r>
    </w:p>
    <w:p w14:paraId="17DF5996" w14:textId="05835BA6" w:rsidR="006368F5" w:rsidRPr="004A5611" w:rsidRDefault="006368F5" w:rsidP="006368F5">
      <w:pPr>
        <w:jc w:val="both"/>
        <w:rPr>
          <w:bCs/>
          <w:sz w:val="22"/>
          <w:szCs w:val="22"/>
        </w:rPr>
      </w:pPr>
      <w:r w:rsidRPr="00D0550D">
        <w:rPr>
          <w:sz w:val="22"/>
          <w:szCs w:val="22"/>
        </w:rPr>
        <w:t>1.</w:t>
      </w:r>
      <w:r w:rsidR="00994061">
        <w:rPr>
          <w:sz w:val="22"/>
          <w:szCs w:val="22"/>
        </w:rPr>
        <w:t xml:space="preserve"> </w:t>
      </w:r>
      <w:r w:rsidRPr="004A5611">
        <w:rPr>
          <w:sz w:val="22"/>
          <w:szCs w:val="22"/>
        </w:rPr>
        <w:t xml:space="preserve">Dostawa </w:t>
      </w:r>
      <w:r w:rsidR="00994061" w:rsidRPr="004A5611">
        <w:rPr>
          <w:rFonts w:cs="Times New Roman"/>
          <w:sz w:val="22"/>
          <w:szCs w:val="22"/>
        </w:rPr>
        <w:t xml:space="preserve">fabrycznie nowej </w:t>
      </w:r>
      <w:r w:rsidR="00276C6E">
        <w:rPr>
          <w:rFonts w:cs="Times New Roman"/>
          <w:sz w:val="22"/>
          <w:szCs w:val="22"/>
        </w:rPr>
        <w:t>balii</w:t>
      </w:r>
      <w:r w:rsidRPr="004A5611">
        <w:rPr>
          <w:sz w:val="22"/>
          <w:szCs w:val="22"/>
        </w:rPr>
        <w:t xml:space="preserve"> z wyposażeniem nastąpi </w:t>
      </w:r>
      <w:r w:rsidR="004A5611">
        <w:rPr>
          <w:sz w:val="22"/>
          <w:szCs w:val="22"/>
        </w:rPr>
        <w:t>w </w:t>
      </w:r>
      <w:r w:rsidR="004A5611" w:rsidRPr="004A5611">
        <w:rPr>
          <w:sz w:val="22"/>
          <w:szCs w:val="22"/>
        </w:rPr>
        <w:t xml:space="preserve">terminie do </w:t>
      </w:r>
      <w:r w:rsidR="00276C6E">
        <w:rPr>
          <w:sz w:val="22"/>
          <w:szCs w:val="22"/>
        </w:rPr>
        <w:t>27 marca 2026</w:t>
      </w:r>
      <w:r w:rsidR="004A5611" w:rsidRPr="004A5611">
        <w:rPr>
          <w:sz w:val="22"/>
          <w:szCs w:val="22"/>
        </w:rPr>
        <w:t xml:space="preserve"> r.</w:t>
      </w:r>
    </w:p>
    <w:p w14:paraId="3CB013A0" w14:textId="11D28850" w:rsidR="006368F5" w:rsidRPr="004A5611" w:rsidRDefault="006368F5" w:rsidP="006368F5">
      <w:pPr>
        <w:jc w:val="both"/>
        <w:rPr>
          <w:sz w:val="22"/>
          <w:szCs w:val="22"/>
        </w:rPr>
      </w:pPr>
      <w:r w:rsidRPr="004A5611">
        <w:rPr>
          <w:sz w:val="22"/>
          <w:szCs w:val="22"/>
        </w:rPr>
        <w:t>2. Zamówienie uznaje się za zrealizowane w terminie, pod warunkiem podpisani</w:t>
      </w:r>
      <w:r w:rsidR="00276C6E">
        <w:rPr>
          <w:sz w:val="22"/>
          <w:szCs w:val="22"/>
        </w:rPr>
        <w:t>a w tej dacie protokołu odbioru.</w:t>
      </w:r>
    </w:p>
    <w:p w14:paraId="49EDACE1" w14:textId="77777777" w:rsidR="006368F5" w:rsidRDefault="006368F5" w:rsidP="006368F5">
      <w:pPr>
        <w:jc w:val="both"/>
        <w:rPr>
          <w:sz w:val="22"/>
          <w:szCs w:val="22"/>
        </w:rPr>
      </w:pPr>
    </w:p>
    <w:p w14:paraId="442BD5C5" w14:textId="77777777" w:rsidR="00D24DC8" w:rsidRPr="00D0550D" w:rsidRDefault="00D24DC8" w:rsidP="006368F5">
      <w:pPr>
        <w:jc w:val="both"/>
        <w:rPr>
          <w:sz w:val="22"/>
          <w:szCs w:val="22"/>
        </w:rPr>
      </w:pPr>
    </w:p>
    <w:p w14:paraId="0363A1F5" w14:textId="77777777" w:rsidR="006368F5" w:rsidRPr="00D0550D" w:rsidRDefault="006368F5" w:rsidP="006368F5">
      <w:pPr>
        <w:rPr>
          <w:b/>
          <w:sz w:val="22"/>
          <w:szCs w:val="22"/>
        </w:rPr>
      </w:pPr>
    </w:p>
    <w:p w14:paraId="275851B2" w14:textId="7B2FC4BD" w:rsidR="006368F5" w:rsidRPr="004D57D3" w:rsidRDefault="006368F5" w:rsidP="006368F5">
      <w:pPr>
        <w:jc w:val="center"/>
        <w:rPr>
          <w:sz w:val="22"/>
          <w:szCs w:val="22"/>
        </w:rPr>
      </w:pPr>
    </w:p>
    <w:p w14:paraId="26D1050C" w14:textId="77777777" w:rsidR="006368F5" w:rsidRDefault="006368F5" w:rsidP="006368F5">
      <w:pPr>
        <w:jc w:val="both"/>
        <w:rPr>
          <w:rFonts w:cs="Times New Roman"/>
        </w:rPr>
      </w:pPr>
    </w:p>
    <w:p w14:paraId="73691D20" w14:textId="77777777" w:rsidR="00CA1128" w:rsidRPr="00D0550D" w:rsidRDefault="00CA1128" w:rsidP="00CA1128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PRZEDSTAWICIELE, OSOBY SKIEROWANE DO REALIZACJI ZAMÓWIENIA</w:t>
      </w:r>
    </w:p>
    <w:p w14:paraId="228F543B" w14:textId="5013A62D" w:rsidR="00CA1128" w:rsidRPr="00D0550D" w:rsidRDefault="00921A1E" w:rsidP="00CA112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D24DC8">
        <w:rPr>
          <w:b/>
          <w:sz w:val="22"/>
          <w:szCs w:val="22"/>
        </w:rPr>
        <w:t>5</w:t>
      </w:r>
    </w:p>
    <w:p w14:paraId="36CAD264" w14:textId="77777777" w:rsidR="0098192C" w:rsidRDefault="00CA1128" w:rsidP="001429F3">
      <w:pPr>
        <w:pStyle w:val="Akapitzlist"/>
        <w:widowControl/>
        <w:numPr>
          <w:ilvl w:val="2"/>
          <w:numId w:val="24"/>
        </w:numPr>
        <w:suppressAutoHyphens w:val="0"/>
        <w:autoSpaceDE w:val="0"/>
        <w:autoSpaceDN w:val="0"/>
        <w:adjustRightInd w:val="0"/>
        <w:ind w:left="425" w:hanging="425"/>
        <w:rPr>
          <w:sz w:val="22"/>
          <w:szCs w:val="22"/>
        </w:rPr>
      </w:pPr>
      <w:r w:rsidRPr="00D0550D">
        <w:rPr>
          <w:sz w:val="22"/>
          <w:szCs w:val="22"/>
        </w:rPr>
        <w:t>Osobą wyznaczoną do stałego kontaktu podczas realizacji zamówienia</w:t>
      </w:r>
      <w:r>
        <w:rPr>
          <w:sz w:val="22"/>
          <w:szCs w:val="22"/>
        </w:rPr>
        <w:t xml:space="preserve">, tj. </w:t>
      </w:r>
      <w:r w:rsidRPr="00D0550D">
        <w:rPr>
          <w:sz w:val="22"/>
          <w:szCs w:val="22"/>
        </w:rPr>
        <w:t>do d</w:t>
      </w:r>
      <w:r w:rsidR="0098192C">
        <w:rPr>
          <w:sz w:val="22"/>
          <w:szCs w:val="22"/>
        </w:rPr>
        <w:t>nia odbioru SAT,  ze strony:</w:t>
      </w:r>
    </w:p>
    <w:p w14:paraId="7FF06585" w14:textId="1DF60C2A" w:rsidR="0098192C" w:rsidRPr="0098192C" w:rsidRDefault="00CA1128" w:rsidP="001429F3">
      <w:pPr>
        <w:widowControl/>
        <w:numPr>
          <w:ilvl w:val="0"/>
          <w:numId w:val="20"/>
        </w:numPr>
        <w:suppressAutoHyphens w:val="0"/>
        <w:jc w:val="both"/>
        <w:rPr>
          <w:sz w:val="22"/>
          <w:szCs w:val="22"/>
          <w:lang w:bidi="ar-SA"/>
        </w:rPr>
      </w:pPr>
      <w:r w:rsidRPr="0098192C">
        <w:rPr>
          <w:sz w:val="22"/>
          <w:szCs w:val="22"/>
          <w:lang w:bidi="ar-SA"/>
        </w:rPr>
        <w:t>Zamawiającego  jest: Pan/Pani …………, tel.: …………………, e-mail: …………</w:t>
      </w:r>
    </w:p>
    <w:p w14:paraId="793B7306" w14:textId="4473A98F" w:rsidR="00CA1128" w:rsidRPr="0098192C" w:rsidRDefault="00CA1128" w:rsidP="001429F3">
      <w:pPr>
        <w:widowControl/>
        <w:numPr>
          <w:ilvl w:val="0"/>
          <w:numId w:val="20"/>
        </w:numPr>
        <w:suppressAutoHyphens w:val="0"/>
        <w:jc w:val="both"/>
        <w:rPr>
          <w:sz w:val="22"/>
          <w:szCs w:val="22"/>
        </w:rPr>
      </w:pPr>
      <w:r w:rsidRPr="0098192C">
        <w:rPr>
          <w:sz w:val="22"/>
          <w:szCs w:val="22"/>
          <w:lang w:bidi="ar-SA"/>
        </w:rPr>
        <w:t>Wykonawcy</w:t>
      </w:r>
      <w:r w:rsidRPr="0098192C">
        <w:rPr>
          <w:sz w:val="22"/>
          <w:szCs w:val="22"/>
        </w:rPr>
        <w:t xml:space="preserve"> jest: Pan/Pani …………, tel.: ………, e-mail:         ……………………</w:t>
      </w:r>
    </w:p>
    <w:p w14:paraId="78B8964D" w14:textId="77777777" w:rsidR="00CA1128" w:rsidRDefault="00CA1128" w:rsidP="00CA1128">
      <w:pPr>
        <w:jc w:val="center"/>
        <w:rPr>
          <w:b/>
          <w:sz w:val="22"/>
          <w:szCs w:val="22"/>
        </w:rPr>
      </w:pPr>
    </w:p>
    <w:p w14:paraId="0EFAA6B8" w14:textId="77777777" w:rsidR="00921A1E" w:rsidRPr="00276C6E" w:rsidRDefault="00921A1E" w:rsidP="00921A1E">
      <w:pPr>
        <w:pStyle w:val="Compac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76C6E">
        <w:rPr>
          <w:rFonts w:ascii="Times New Roman" w:hAnsi="Times New Roman" w:cs="Times New Roman"/>
          <w:b/>
          <w:sz w:val="22"/>
          <w:szCs w:val="22"/>
        </w:rPr>
        <w:t>ZABEZPIECZENIE WYKONANIA UMOWY</w:t>
      </w:r>
    </w:p>
    <w:p w14:paraId="372A5824" w14:textId="1707F6BB" w:rsidR="00276C6E" w:rsidRPr="00276C6E" w:rsidRDefault="00276C6E" w:rsidP="00276C6E">
      <w:pPr>
        <w:pStyle w:val="Compac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276C6E">
        <w:rPr>
          <w:rFonts w:ascii="Times New Roman" w:hAnsi="Times New Roman" w:cs="Times New Roman"/>
          <w:b/>
          <w:sz w:val="22"/>
          <w:szCs w:val="22"/>
          <w:lang w:val="pl-PL"/>
        </w:rPr>
        <w:t>§</w:t>
      </w:r>
      <w:r w:rsidRPr="00276C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D24DC8">
        <w:rPr>
          <w:rFonts w:ascii="Times New Roman" w:hAnsi="Times New Roman" w:cs="Times New Roman"/>
          <w:b/>
          <w:sz w:val="22"/>
          <w:szCs w:val="22"/>
        </w:rPr>
        <w:t>6</w:t>
      </w:r>
    </w:p>
    <w:p w14:paraId="5FCE9777" w14:textId="36ADD718" w:rsidR="00276C6E" w:rsidRPr="00276C6E" w:rsidRDefault="00276C6E" w:rsidP="00276C6E">
      <w:pPr>
        <w:pStyle w:val="Compact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Wykonawca wnosi zabezpieczenie należytego wykonania umowy w kwocie …………………….zł, stanowiącej 10% wartości </w:t>
      </w:r>
      <w:r w:rsidR="00E01950">
        <w:rPr>
          <w:rFonts w:ascii="Times New Roman" w:hAnsi="Times New Roman" w:cs="Times New Roman"/>
          <w:sz w:val="22"/>
          <w:szCs w:val="22"/>
          <w:lang w:val="pl-PL"/>
        </w:rPr>
        <w:t>netto</w:t>
      </w: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 umowy. </w:t>
      </w:r>
    </w:p>
    <w:p w14:paraId="1395A259" w14:textId="77777777" w:rsidR="00276C6E" w:rsidRPr="00276C6E" w:rsidRDefault="00276C6E" w:rsidP="00276C6E">
      <w:pPr>
        <w:pStyle w:val="Compact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>Zabezpieczenie zostało wniesione w formie ………………………………….</w:t>
      </w:r>
    </w:p>
    <w:p w14:paraId="6E81FC4F" w14:textId="77777777" w:rsidR="00276C6E" w:rsidRPr="00276C6E" w:rsidRDefault="00276C6E" w:rsidP="00276C6E">
      <w:pPr>
        <w:pStyle w:val="Compact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Ustala się podział kwoty wniesionej tytułem zabezpieczenia należytego wykonania umowy na następujące części: </w:t>
      </w:r>
    </w:p>
    <w:p w14:paraId="0BB94396" w14:textId="77777777" w:rsidR="00276C6E" w:rsidRPr="00276C6E" w:rsidRDefault="00276C6E" w:rsidP="00276C6E">
      <w:pPr>
        <w:pStyle w:val="Compac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70 % wartości dotyczyć będzie zabezpieczenia należytego wykonania umowy, </w:t>
      </w:r>
    </w:p>
    <w:p w14:paraId="5D627FB9" w14:textId="77777777" w:rsidR="00276C6E" w:rsidRPr="00276C6E" w:rsidRDefault="00276C6E" w:rsidP="00276C6E">
      <w:pPr>
        <w:pStyle w:val="Compact"/>
        <w:numPr>
          <w:ilvl w:val="0"/>
          <w:numId w:val="29"/>
        </w:numPr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30 % wartości dotyczyć będzie zabezpieczenia roszczeń z tytułu rękojmi za wady. </w:t>
      </w:r>
    </w:p>
    <w:p w14:paraId="26CAB8D2" w14:textId="77777777" w:rsidR="00276C6E" w:rsidRPr="00276C6E" w:rsidRDefault="00276C6E" w:rsidP="00276C6E">
      <w:pPr>
        <w:pStyle w:val="Compact"/>
        <w:numPr>
          <w:ilvl w:val="0"/>
          <w:numId w:val="28"/>
        </w:numPr>
        <w:ind w:left="42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>Zabezpieczenie należytego wykonania umowy, o którym mowa w ust. 1. zostanie zwrócone lub zwolnione w następujących terminach:</w:t>
      </w:r>
      <w:bookmarkStart w:id="0" w:name="_GoBack"/>
      <w:bookmarkEnd w:id="0"/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</w:p>
    <w:p w14:paraId="4A21173F" w14:textId="77777777" w:rsidR="00276C6E" w:rsidRPr="00276C6E" w:rsidRDefault="00276C6E" w:rsidP="00276C6E">
      <w:pPr>
        <w:pStyle w:val="Compact"/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>część zabezpieczenia, stanowiąca 70% jego wartości, gwarantująca zgodne z umową wykonanie przedmiotu umowy - w terminie do 30 dni po odbiorze końcowym na podstawie protokołu odbioru końcowego z klauzulą "bez zastrzeżeń"</w:t>
      </w:r>
    </w:p>
    <w:p w14:paraId="7285A63F" w14:textId="77777777" w:rsidR="00276C6E" w:rsidRPr="00276C6E" w:rsidRDefault="00276C6E" w:rsidP="00276C6E">
      <w:pPr>
        <w:pStyle w:val="Compact"/>
        <w:numPr>
          <w:ilvl w:val="0"/>
          <w:numId w:val="31"/>
        </w:numPr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 xml:space="preserve">pozostała część zabezpieczenia, stanowiąca 30 % jego wartości - nie później niż w 15. dniu po upływie okresu rękojmi za wady. </w:t>
      </w:r>
    </w:p>
    <w:p w14:paraId="0C47C157" w14:textId="77777777" w:rsidR="00276C6E" w:rsidRPr="00276C6E" w:rsidRDefault="00276C6E" w:rsidP="00276C6E">
      <w:pPr>
        <w:pStyle w:val="Compact"/>
        <w:numPr>
          <w:ilvl w:val="0"/>
          <w:numId w:val="30"/>
        </w:numPr>
        <w:ind w:left="426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276C6E">
        <w:rPr>
          <w:rFonts w:ascii="Times New Roman" w:hAnsi="Times New Roman" w:cs="Times New Roman"/>
          <w:sz w:val="22"/>
          <w:szCs w:val="22"/>
          <w:lang w:val="pl-PL"/>
        </w:rPr>
        <w:t>Jeżeli okres na jaki ma zostać wniesione zabezpieczenie przekracza 5 lat, to zabezpieczenie w pieniądzu wnosi się na cały ten okres, a zabezpieczenie w innej formie wnosi się na okres nie krótszy niż 5 lat z jednoczesnym zobowiązaniem się Wykonawcy do przedłużenia zabezpieczenia lub wniesienia nowego zabezpieczenia najpóźniej na 30 dni przed upływem terminu ważności dotychczasowego zabezpieczenia wniesionego w innej formie niż w pieniądzu. W przypadku niewniesienia przez Wykonawcę przedłużenia lub nowego zabezpieczenia Zamawiający zmieni formę zabezpieczenia na zabezpieczenie w pieniądzu poprzez wypłatę kwot z dotychczasowego zabezpieczenia. Wypłata następuje nie później niż w ostatnim dniu ważności dotychczasowego dokumentu.</w:t>
      </w:r>
    </w:p>
    <w:p w14:paraId="4D515874" w14:textId="37D0E339" w:rsidR="00276C6E" w:rsidRPr="00276C6E" w:rsidRDefault="00276C6E" w:rsidP="00276C6E">
      <w:pPr>
        <w:ind w:firstLine="426"/>
        <w:jc w:val="both"/>
        <w:rPr>
          <w:rFonts w:cs="Times New Roman"/>
          <w:b/>
          <w:sz w:val="22"/>
          <w:szCs w:val="22"/>
        </w:rPr>
      </w:pPr>
      <w:r w:rsidRPr="00276C6E">
        <w:rPr>
          <w:rFonts w:cs="Times New Roman"/>
          <w:sz w:val="22"/>
          <w:szCs w:val="22"/>
        </w:rPr>
        <w:t>W sytuacji, gdy wystąpi konieczność przedłużenia terminu wykonania umowy, Wykonawca przed podpisaniem aneksu lub najpóźniej w dniu jego podpisania, zobowiązany jest do przedłużenia terminu ważności wniesionego zabezpieczenia należytego wykonania umowy i z tytułu rękojmi za wady, albo jeśli jest to możliwe, do wniesienia nowego zabezpieczenia na okres wynikający z aneksu do umowy</w:t>
      </w:r>
    </w:p>
    <w:p w14:paraId="44BB3C12" w14:textId="77777777" w:rsidR="00276C6E" w:rsidRDefault="00276C6E" w:rsidP="00276C6E">
      <w:pPr>
        <w:jc w:val="both"/>
        <w:rPr>
          <w:rFonts w:cs="Times New Roman"/>
          <w:b/>
          <w:sz w:val="22"/>
          <w:szCs w:val="22"/>
        </w:rPr>
      </w:pPr>
    </w:p>
    <w:p w14:paraId="0BFF773A" w14:textId="77777777" w:rsidR="00921A1E" w:rsidRPr="00E51B30" w:rsidRDefault="00921A1E" w:rsidP="00921A1E">
      <w:pPr>
        <w:pStyle w:val="Compact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E51B30">
        <w:rPr>
          <w:rFonts w:ascii="Times New Roman" w:hAnsi="Times New Roman" w:cs="Times New Roman"/>
          <w:b/>
          <w:sz w:val="22"/>
          <w:szCs w:val="22"/>
          <w:lang w:val="pl-PL"/>
        </w:rPr>
        <w:t>GWARANCJA I RĘKOJMIA</w:t>
      </w:r>
    </w:p>
    <w:p w14:paraId="3D855297" w14:textId="04A923E8" w:rsidR="00E51B30" w:rsidRPr="00E51B30" w:rsidRDefault="00E51B30" w:rsidP="00E51B30">
      <w:pPr>
        <w:pStyle w:val="Compact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E51B30">
        <w:rPr>
          <w:rFonts w:ascii="Times New Roman" w:hAnsi="Times New Roman" w:cs="Times New Roman"/>
          <w:b/>
          <w:sz w:val="22"/>
          <w:szCs w:val="22"/>
          <w:lang w:val="pl-PL"/>
        </w:rPr>
        <w:t>§</w:t>
      </w:r>
      <w:r w:rsidR="00921A1E">
        <w:rPr>
          <w:rFonts w:ascii="Times New Roman" w:hAnsi="Times New Roman" w:cs="Times New Roman"/>
          <w:b/>
          <w:sz w:val="22"/>
          <w:szCs w:val="22"/>
          <w:lang w:val="pl-PL"/>
        </w:rPr>
        <w:t xml:space="preserve"> </w:t>
      </w:r>
      <w:r w:rsidR="00D24DC8">
        <w:rPr>
          <w:rFonts w:ascii="Times New Roman" w:hAnsi="Times New Roman" w:cs="Times New Roman"/>
          <w:b/>
          <w:sz w:val="22"/>
          <w:szCs w:val="22"/>
          <w:lang w:val="pl-PL"/>
        </w:rPr>
        <w:t>7</w:t>
      </w:r>
    </w:p>
    <w:p w14:paraId="24F68B7C" w14:textId="548C5489" w:rsidR="00E51B30" w:rsidRPr="00E1207B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i/>
          <w:sz w:val="22"/>
          <w:szCs w:val="22"/>
        </w:rPr>
      </w:pPr>
      <w:r w:rsidRPr="00E51B30">
        <w:rPr>
          <w:rFonts w:cs="Times New Roman"/>
          <w:sz w:val="22"/>
          <w:szCs w:val="22"/>
        </w:rPr>
        <w:t>Strony postanawiają, iż odpowiedzialność Wykonawcy z tytułu rękojmi za wady fizyczne przedmiotu umowy w tym za wykonane prace oraz zastosowane materiały i urządzenia jest równa okresowi udzielonej gwarancji i wynosi ….. miesiące licząc od dnia podpisania protokołu końcowego przedmiotu z klauzulą "bez zastrzeżeń</w:t>
      </w:r>
      <w:r>
        <w:rPr>
          <w:rFonts w:cs="Times New Roman"/>
          <w:sz w:val="22"/>
          <w:szCs w:val="22"/>
        </w:rPr>
        <w:t>”</w:t>
      </w:r>
      <w:r w:rsidR="00E1207B">
        <w:rPr>
          <w:rFonts w:cs="Times New Roman"/>
          <w:sz w:val="22"/>
          <w:szCs w:val="22"/>
        </w:rPr>
        <w:t xml:space="preserve">. (w przypadku braku deklaracji w tym zakresie w ofercie zapisu ten będzie miał brzmienie: </w:t>
      </w:r>
      <w:r w:rsidR="00E1207B" w:rsidRPr="00E1207B">
        <w:rPr>
          <w:rFonts w:cs="Times New Roman"/>
          <w:i/>
          <w:sz w:val="22"/>
          <w:szCs w:val="22"/>
        </w:rPr>
        <w:t xml:space="preserve">Strony postanawiają, iż odpowiedzialność Wykonawcy z tytułu rękojmi za wady fizyczne przedmiotu umowy w tym za wykonane prace oraz zastosowane materiały i urządzenia jest równa okresowi udzielonej </w:t>
      </w:r>
      <w:r w:rsidR="00E1207B">
        <w:rPr>
          <w:rFonts w:cs="Times New Roman"/>
          <w:i/>
          <w:sz w:val="22"/>
          <w:szCs w:val="22"/>
        </w:rPr>
        <w:t xml:space="preserve">wymaganej </w:t>
      </w:r>
      <w:r w:rsidR="00E1207B" w:rsidRPr="00E1207B">
        <w:rPr>
          <w:rFonts w:cs="Times New Roman"/>
          <w:i/>
          <w:sz w:val="22"/>
          <w:szCs w:val="22"/>
        </w:rPr>
        <w:t xml:space="preserve">gwarancji i wynosi </w:t>
      </w:r>
      <w:r w:rsidR="00E1207B">
        <w:rPr>
          <w:rFonts w:cs="Times New Roman"/>
          <w:i/>
          <w:sz w:val="22"/>
          <w:szCs w:val="22"/>
        </w:rPr>
        <w:t>36 miesięcy</w:t>
      </w:r>
      <w:r w:rsidR="00E1207B" w:rsidRPr="00E1207B">
        <w:rPr>
          <w:rFonts w:cs="Times New Roman"/>
          <w:i/>
          <w:sz w:val="22"/>
          <w:szCs w:val="22"/>
        </w:rPr>
        <w:t xml:space="preserve"> licząc od dnia podpisania protokołu końcowego przedmiotu z klauzulą "bez zastrzeżeń”</w:t>
      </w:r>
      <w:r w:rsidR="00E1207B">
        <w:rPr>
          <w:rFonts w:cs="Times New Roman"/>
          <w:i/>
          <w:sz w:val="22"/>
          <w:szCs w:val="22"/>
        </w:rPr>
        <w:t>.</w:t>
      </w:r>
    </w:p>
    <w:p w14:paraId="65DA9893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Gwarancja obejmuje w szczególności:</w:t>
      </w:r>
    </w:p>
    <w:p w14:paraId="0E1C1FD7" w14:textId="77777777" w:rsidR="00E51B30" w:rsidRPr="00E51B30" w:rsidRDefault="00E51B30" w:rsidP="00E51B30">
      <w:pPr>
        <w:pStyle w:val="Akapitzlist"/>
        <w:widowControl/>
        <w:numPr>
          <w:ilvl w:val="0"/>
          <w:numId w:val="33"/>
        </w:numPr>
        <w:suppressAutoHyphens w:val="0"/>
        <w:spacing w:after="160" w:line="259" w:lineRule="auto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lastRenderedPageBreak/>
        <w:t>bezpłatne przeglądy gwarancyjne zapewniające bezusterkową eksploatację w okresach udzielonej gwarancji,</w:t>
      </w:r>
    </w:p>
    <w:p w14:paraId="67FE25D0" w14:textId="3AFE99A2" w:rsidR="00E51B30" w:rsidRPr="00E51B30" w:rsidRDefault="00E51B30" w:rsidP="00E51B30">
      <w:pPr>
        <w:pStyle w:val="Akapitzlist"/>
        <w:widowControl/>
        <w:numPr>
          <w:ilvl w:val="0"/>
          <w:numId w:val="33"/>
        </w:numPr>
        <w:suppressAutoHyphens w:val="0"/>
        <w:spacing w:after="160" w:line="259" w:lineRule="auto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usuwanie wszelkich wad i usterek tkwiących w przedmiocie rz</w:t>
      </w:r>
      <w:r>
        <w:rPr>
          <w:rFonts w:cs="Times New Roman"/>
          <w:sz w:val="22"/>
          <w:szCs w:val="22"/>
        </w:rPr>
        <w:t>eczy w momencie sprzedaży jak i </w:t>
      </w:r>
      <w:r w:rsidRPr="00E51B30">
        <w:rPr>
          <w:rFonts w:cs="Times New Roman"/>
          <w:sz w:val="22"/>
          <w:szCs w:val="22"/>
        </w:rPr>
        <w:t>powstałych w okresie gwarancji,</w:t>
      </w:r>
    </w:p>
    <w:p w14:paraId="1BFD8AEF" w14:textId="77777777" w:rsidR="00E51B30" w:rsidRPr="00E51B30" w:rsidRDefault="00E51B30" w:rsidP="00E51B30">
      <w:pPr>
        <w:pStyle w:val="Akapitzlist"/>
        <w:widowControl/>
        <w:numPr>
          <w:ilvl w:val="0"/>
          <w:numId w:val="33"/>
        </w:numPr>
        <w:suppressAutoHyphens w:val="0"/>
        <w:spacing w:after="160" w:line="259" w:lineRule="auto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koszty przeglądów gwarancyjnych w okresie gwarancji ponosi Wykonawca.</w:t>
      </w:r>
    </w:p>
    <w:p w14:paraId="68C7BBA7" w14:textId="6ED64729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Jeżeli w okresie gwarancji producent wbudowanych elementów lu</w:t>
      </w:r>
      <w:r>
        <w:rPr>
          <w:rFonts w:cs="Times New Roman"/>
          <w:sz w:val="22"/>
          <w:szCs w:val="22"/>
        </w:rPr>
        <w:t>b urządzeń wymaga konserwacji i </w:t>
      </w:r>
      <w:r w:rsidRPr="00E51B30">
        <w:rPr>
          <w:rFonts w:cs="Times New Roman"/>
          <w:sz w:val="22"/>
          <w:szCs w:val="22"/>
        </w:rPr>
        <w:t>płatnych przeglądów, ich koszt obciąża Wykonawcę i Wykonawca zobowiązuje się do ich wykonania.</w:t>
      </w:r>
    </w:p>
    <w:p w14:paraId="5176E4C9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Wykonawca zapewni możliwość zgłaszania awarii/usterki/wady w okresie gwarancji telefonicznie oraz drogą mailową.</w:t>
      </w:r>
    </w:p>
    <w:p w14:paraId="5933DB2B" w14:textId="0E830753" w:rsidR="00E51B30" w:rsidRPr="00E51B30" w:rsidRDefault="00E51B30" w:rsidP="00301962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 xml:space="preserve">Wykonawca zobowiązuje się do przyjazdu na miejsce posadowienia </w:t>
      </w:r>
      <w:r>
        <w:rPr>
          <w:rFonts w:cs="Times New Roman"/>
          <w:sz w:val="22"/>
          <w:szCs w:val="22"/>
        </w:rPr>
        <w:t>balii</w:t>
      </w:r>
      <w:r w:rsidRPr="00E51B30">
        <w:rPr>
          <w:rFonts w:cs="Times New Roman"/>
          <w:sz w:val="22"/>
          <w:szCs w:val="22"/>
        </w:rPr>
        <w:t xml:space="preserve"> Zamawiającego i przystąpienia do usunięcia wad i usterek w czasie do </w:t>
      </w:r>
      <w:r w:rsidRPr="007D5983">
        <w:rPr>
          <w:rFonts w:cs="Times New Roman"/>
          <w:sz w:val="22"/>
          <w:szCs w:val="22"/>
          <w:highlight w:val="yellow"/>
        </w:rPr>
        <w:t>………… godzin od chwili zgłoszenia, wysłanego mailem na adres: …………………………………….. i telefonicznie na numer: …………………………………. .</w:t>
      </w:r>
      <w:r w:rsidRPr="00E51B30">
        <w:rPr>
          <w:rFonts w:cs="Times New Roman"/>
          <w:sz w:val="22"/>
          <w:szCs w:val="22"/>
        </w:rPr>
        <w:t xml:space="preserve"> Czas do przyjazdu na miejsce montażu będzie liczony od chwili wpłynięcia listu elektronicznego na serwer Wykonawcy.</w:t>
      </w:r>
      <w:r w:rsidR="00301962">
        <w:rPr>
          <w:rFonts w:cs="Times New Roman"/>
          <w:sz w:val="22"/>
          <w:szCs w:val="22"/>
        </w:rPr>
        <w:t xml:space="preserve"> </w:t>
      </w:r>
      <w:r w:rsidR="00301962" w:rsidRPr="00301962">
        <w:rPr>
          <w:rFonts w:cs="Times New Roman"/>
          <w:sz w:val="22"/>
          <w:szCs w:val="22"/>
        </w:rPr>
        <w:t>Czas reakcji serwisu wynikający z oferty Wykonawcy stanowi treść umowy i jest dla Wykonawcy wiążący</w:t>
      </w:r>
    </w:p>
    <w:p w14:paraId="356BECE5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 xml:space="preserve">Jeżeli Wykonawca z jakichkolwiek przyczyn nie podejmie naprawy w ciągu </w:t>
      </w:r>
      <w:r w:rsidRPr="007D5983">
        <w:rPr>
          <w:rFonts w:cs="Times New Roman"/>
          <w:sz w:val="22"/>
          <w:szCs w:val="22"/>
          <w:highlight w:val="yellow"/>
        </w:rPr>
        <w:t>………….</w:t>
      </w:r>
      <w:r w:rsidRPr="00E51B30">
        <w:rPr>
          <w:rFonts w:cs="Times New Roman"/>
          <w:sz w:val="22"/>
          <w:szCs w:val="22"/>
        </w:rPr>
        <w:t xml:space="preserve">  godzin od momentu zgłoszenia awarii, Zamawiający może dokonać naprawy zastępczej na koszt i ryzyko Wykonawcy, co nie będzie skutkowało utratą gwarancji. W tym wypadku Wykonawca zobowiązany jest pokryć powstałe koszty w terminie 7 dni od dnia przedłożenia przez Zamawiającego faktury/rachunku. Jednocześnie Zamawiającemu przysługuje prawo do naliczania kar umownych. Brak zapłaty w/w kosztów i ewentualnej kary umownej lub odmowa, uprawnia Zamawiającego do potrącenia powstałych kosztów i kar umownych z zabezpieczenia należytego wykonania umowy. </w:t>
      </w:r>
    </w:p>
    <w:p w14:paraId="086BD2BB" w14:textId="77777777" w:rsid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Koszt dojazdu ekipy serwisowej w ramach napraw gwarancyjnych i koszt transportu przedmiotu umowy naprawianego w ramach gwarancji pokrywa Wykonawca.</w:t>
      </w:r>
    </w:p>
    <w:p w14:paraId="3C5E0796" w14:textId="77777777" w:rsidR="00D24DC8" w:rsidRPr="00D0550D" w:rsidRDefault="00D24DC8" w:rsidP="00D24DC8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sz w:val="22"/>
          <w:szCs w:val="22"/>
        </w:rPr>
      </w:pPr>
      <w:r w:rsidRPr="00D0550D">
        <w:rPr>
          <w:sz w:val="22"/>
          <w:szCs w:val="22"/>
          <w:lang w:bidi="ar-SA"/>
        </w:rPr>
        <w:t xml:space="preserve">W </w:t>
      </w:r>
      <w:r w:rsidRPr="00D24DC8">
        <w:rPr>
          <w:rFonts w:cs="Times New Roman"/>
          <w:sz w:val="22"/>
          <w:szCs w:val="22"/>
        </w:rPr>
        <w:t>przypadku</w:t>
      </w:r>
      <w:r w:rsidRPr="00D0550D">
        <w:rPr>
          <w:sz w:val="22"/>
          <w:szCs w:val="22"/>
          <w:lang w:bidi="ar-SA"/>
        </w:rPr>
        <w:t xml:space="preserve"> zaistnienia w okresie gwarancyjnym konieczności prze</w:t>
      </w:r>
      <w:r>
        <w:rPr>
          <w:sz w:val="22"/>
          <w:szCs w:val="22"/>
          <w:lang w:bidi="ar-SA"/>
        </w:rPr>
        <w:t>mieszczania przedmiotu umowy do </w:t>
      </w:r>
      <w:r w:rsidRPr="00D0550D">
        <w:rPr>
          <w:sz w:val="22"/>
          <w:szCs w:val="22"/>
          <w:lang w:bidi="ar-SA"/>
        </w:rPr>
        <w:t>siedziby Wykonawcy w związku ze stwierdzeniem usterek, których nie można usunąć w siedzibie Zamawiającego, koszty przemieszczenia od i do Zamawiającego ponosi Wykonawca.</w:t>
      </w:r>
    </w:p>
    <w:p w14:paraId="2B7FF2A1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Usunięcie wady (usterki) będzie stwierdzone protokolarnie (raport serwisowy) po uprzednim zawiadomieniu przez Wykonawcę Zamawiającego o jej usunięciu.</w:t>
      </w:r>
    </w:p>
    <w:p w14:paraId="668BC1C9" w14:textId="77777777" w:rsidR="00E51B30" w:rsidRPr="007D5983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color w:val="000000"/>
          <w:sz w:val="22"/>
          <w:szCs w:val="22"/>
        </w:rPr>
        <w:t xml:space="preserve">Jeżeli w wykonaniu obowiązków gwarancyjnych Wykonawca wymieni część przedmiotu umowy gwarancja biegnie na nowo w stosunku do tej części od chwili zakończenia naprawy i wynosi </w:t>
      </w:r>
      <w:r w:rsidRPr="007D5983">
        <w:rPr>
          <w:rFonts w:cs="Times New Roman"/>
          <w:color w:val="000000"/>
          <w:sz w:val="22"/>
          <w:szCs w:val="22"/>
          <w:highlight w:val="yellow"/>
        </w:rPr>
        <w:t>….</w:t>
      </w:r>
      <w:r w:rsidRPr="00E51B30">
        <w:rPr>
          <w:rFonts w:cs="Times New Roman"/>
          <w:color w:val="000000"/>
          <w:sz w:val="22"/>
          <w:szCs w:val="22"/>
        </w:rPr>
        <w:t xml:space="preserve">  </w:t>
      </w:r>
      <w:r w:rsidRPr="007D5983">
        <w:rPr>
          <w:rFonts w:cs="Times New Roman"/>
          <w:color w:val="000000"/>
          <w:sz w:val="22"/>
          <w:szCs w:val="22"/>
        </w:rPr>
        <w:t>miesięcy ale nie może się skończyć wcześniej niż gwarancja na przedmiot umowy.</w:t>
      </w:r>
    </w:p>
    <w:p w14:paraId="1A9617CF" w14:textId="4188E905" w:rsidR="00E51B30" w:rsidRPr="007D5983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  <w:highlight w:val="yellow"/>
        </w:rPr>
      </w:pPr>
      <w:r w:rsidRPr="007D5983">
        <w:rPr>
          <w:rFonts w:cs="Times New Roman"/>
          <w:sz w:val="22"/>
          <w:szCs w:val="22"/>
          <w:highlight w:val="yellow"/>
        </w:rPr>
        <w:t xml:space="preserve">W przypadku stwierdzenia wady ukrytej elementów przedmiotu umowy, Wykonawca zobowiązany jest do ich naprawy lub wymiany. Na czas naprawy lub wymiany Wykonawca na swój koszt </w:t>
      </w:r>
      <w:r w:rsidR="007D5983" w:rsidRPr="007D5983">
        <w:rPr>
          <w:rFonts w:cs="Times New Roman"/>
          <w:sz w:val="22"/>
          <w:szCs w:val="22"/>
          <w:highlight w:val="yellow"/>
        </w:rPr>
        <w:t>dostarczy</w:t>
      </w:r>
      <w:r w:rsidRPr="007D5983">
        <w:rPr>
          <w:rFonts w:cs="Times New Roman"/>
          <w:sz w:val="22"/>
          <w:szCs w:val="22"/>
          <w:highlight w:val="yellow"/>
        </w:rPr>
        <w:t xml:space="preserve"> urządzenie zamienne, tak aby przestój w </w:t>
      </w:r>
      <w:r w:rsidR="007D5983" w:rsidRPr="007D5983">
        <w:rPr>
          <w:rFonts w:cs="Times New Roman"/>
          <w:sz w:val="22"/>
          <w:szCs w:val="22"/>
          <w:highlight w:val="yellow"/>
        </w:rPr>
        <w:t>oferowaniu usługi</w:t>
      </w:r>
      <w:r w:rsidRPr="007D5983">
        <w:rPr>
          <w:rFonts w:cs="Times New Roman"/>
          <w:sz w:val="22"/>
          <w:szCs w:val="22"/>
          <w:highlight w:val="yellow"/>
        </w:rPr>
        <w:t xml:space="preserve"> </w:t>
      </w:r>
      <w:r w:rsidRPr="007D5983">
        <w:rPr>
          <w:rFonts w:cs="Times New Roman"/>
          <w:sz w:val="22"/>
          <w:szCs w:val="22"/>
          <w:highlight w:val="yellow"/>
        </w:rPr>
        <w:t>balii</w:t>
      </w:r>
      <w:r w:rsidRPr="007D5983">
        <w:rPr>
          <w:rFonts w:cs="Times New Roman"/>
          <w:sz w:val="22"/>
          <w:szCs w:val="22"/>
          <w:highlight w:val="yellow"/>
        </w:rPr>
        <w:t xml:space="preserve"> </w:t>
      </w:r>
      <w:r w:rsidR="007D5983" w:rsidRPr="007D5983">
        <w:rPr>
          <w:rFonts w:cs="Times New Roman"/>
          <w:sz w:val="22"/>
          <w:szCs w:val="22"/>
          <w:highlight w:val="yellow"/>
        </w:rPr>
        <w:t xml:space="preserve">w hotelu </w:t>
      </w:r>
      <w:r w:rsidRPr="007D5983">
        <w:rPr>
          <w:rFonts w:cs="Times New Roman"/>
          <w:sz w:val="22"/>
          <w:szCs w:val="22"/>
          <w:highlight w:val="yellow"/>
        </w:rPr>
        <w:t>nie trwał dłużej niż 72 godziny.</w:t>
      </w:r>
    </w:p>
    <w:p w14:paraId="0B1C273C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7D5983">
        <w:rPr>
          <w:rFonts w:cs="Times New Roman"/>
          <w:sz w:val="22"/>
          <w:szCs w:val="22"/>
        </w:rPr>
        <w:t>Zamawiający może dochodzić roszczeń z tytułu rękojmi także po upływie</w:t>
      </w:r>
      <w:r w:rsidRPr="00E51B30">
        <w:rPr>
          <w:rFonts w:cs="Times New Roman"/>
          <w:sz w:val="22"/>
          <w:szCs w:val="22"/>
        </w:rPr>
        <w:t xml:space="preserve"> terminów, jeżeli reklamował wadę przed upływem terminu. W tym przypadku roszczenia Zamawiającego wygasają w ciągu roku od dnia ujawnienia wady.</w:t>
      </w:r>
    </w:p>
    <w:p w14:paraId="5219E3C4" w14:textId="3CA0A8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 xml:space="preserve">Serwis gwarancyjny świadczony będzie w miejscu użytkowania </w:t>
      </w:r>
      <w:r>
        <w:rPr>
          <w:rFonts w:cs="Times New Roman"/>
          <w:sz w:val="22"/>
          <w:szCs w:val="22"/>
        </w:rPr>
        <w:t>balii</w:t>
      </w:r>
      <w:r w:rsidRPr="00E51B30">
        <w:rPr>
          <w:rFonts w:cs="Times New Roman"/>
          <w:sz w:val="22"/>
          <w:szCs w:val="22"/>
        </w:rPr>
        <w:t xml:space="preserve"> </w:t>
      </w:r>
      <w:r w:rsidR="00921A1E">
        <w:rPr>
          <w:rFonts w:cs="Times New Roman"/>
          <w:sz w:val="22"/>
          <w:szCs w:val="22"/>
        </w:rPr>
        <w:t>w godzinach uzgodnionych z </w:t>
      </w:r>
      <w:r w:rsidRPr="00E51B30">
        <w:rPr>
          <w:rFonts w:cs="Times New Roman"/>
          <w:sz w:val="22"/>
          <w:szCs w:val="22"/>
        </w:rPr>
        <w:t>Zamawiającym.</w:t>
      </w:r>
    </w:p>
    <w:p w14:paraId="2D7D8AE7" w14:textId="77777777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>W okresie gwarancji Wykonawca nie może żądać od Zamawiającego nadmiernej zapobiegliwości przy użytkowaniu przedmiotu umowy i działań poprawiających użytkowaną rzecz, urządzenia lub usuwania skutków normalnego zużycia.</w:t>
      </w:r>
    </w:p>
    <w:p w14:paraId="44468D3E" w14:textId="6AFCB72B" w:rsidR="00E51B30" w:rsidRPr="00E51B30" w:rsidRDefault="00E51B30" w:rsidP="00E51B30">
      <w:pPr>
        <w:pStyle w:val="Akapitzlist"/>
        <w:widowControl/>
        <w:numPr>
          <w:ilvl w:val="0"/>
          <w:numId w:val="32"/>
        </w:numPr>
        <w:suppressAutoHyphens w:val="0"/>
        <w:spacing w:after="160" w:line="259" w:lineRule="auto"/>
        <w:ind w:left="426"/>
        <w:contextualSpacing/>
        <w:jc w:val="both"/>
        <w:rPr>
          <w:rFonts w:cs="Times New Roman"/>
          <w:sz w:val="22"/>
          <w:szCs w:val="22"/>
        </w:rPr>
      </w:pPr>
      <w:r w:rsidRPr="00E51B30">
        <w:rPr>
          <w:rFonts w:cs="Times New Roman"/>
          <w:sz w:val="22"/>
          <w:szCs w:val="22"/>
        </w:rPr>
        <w:t xml:space="preserve">Wykonawca będzie wykonywał </w:t>
      </w:r>
      <w:r w:rsidRPr="00E51B30">
        <w:rPr>
          <w:rFonts w:eastAsia="Times New Roman" w:cs="Times New Roman"/>
          <w:sz w:val="22"/>
          <w:szCs w:val="22"/>
        </w:rPr>
        <w:t xml:space="preserve">bezpłatne przeglądy serwisowe co </w:t>
      </w:r>
      <w:r>
        <w:rPr>
          <w:rFonts w:eastAsia="Times New Roman" w:cs="Times New Roman"/>
          <w:sz w:val="22"/>
          <w:szCs w:val="22"/>
        </w:rPr>
        <w:t>6</w:t>
      </w:r>
      <w:r w:rsidRPr="00E51B30">
        <w:rPr>
          <w:rFonts w:eastAsia="Times New Roman" w:cs="Times New Roman"/>
          <w:sz w:val="22"/>
          <w:szCs w:val="22"/>
        </w:rPr>
        <w:t xml:space="preserve"> miesięcy w okresie </w:t>
      </w:r>
      <w:r w:rsidR="004D57D3">
        <w:rPr>
          <w:rFonts w:eastAsia="Times New Roman" w:cs="Times New Roman"/>
          <w:sz w:val="22"/>
          <w:szCs w:val="22"/>
        </w:rPr>
        <w:t>udzielonej gwarancji</w:t>
      </w:r>
      <w:r w:rsidRPr="00E51B30">
        <w:rPr>
          <w:rFonts w:eastAsia="Times New Roman" w:cs="Times New Roman"/>
          <w:sz w:val="22"/>
          <w:szCs w:val="22"/>
        </w:rPr>
        <w:t>.</w:t>
      </w:r>
    </w:p>
    <w:p w14:paraId="1ED3C6FB" w14:textId="77777777" w:rsidR="00E51B30" w:rsidRPr="00276C6E" w:rsidRDefault="00E51B30" w:rsidP="00276C6E">
      <w:pPr>
        <w:jc w:val="both"/>
        <w:rPr>
          <w:rFonts w:cs="Times New Roman"/>
          <w:b/>
          <w:sz w:val="22"/>
          <w:szCs w:val="22"/>
        </w:rPr>
      </w:pPr>
    </w:p>
    <w:p w14:paraId="5C6B022E" w14:textId="77777777" w:rsidR="00CA1128" w:rsidRPr="00D0550D" w:rsidRDefault="00CA1128" w:rsidP="00CA1128">
      <w:pPr>
        <w:jc w:val="center"/>
        <w:rPr>
          <w:b/>
          <w:sz w:val="22"/>
          <w:szCs w:val="22"/>
        </w:rPr>
      </w:pPr>
      <w:r w:rsidRPr="00D0550D">
        <w:rPr>
          <w:b/>
          <w:sz w:val="22"/>
          <w:szCs w:val="22"/>
        </w:rPr>
        <w:t>KARY UMOWNE</w:t>
      </w:r>
    </w:p>
    <w:p w14:paraId="103F8272" w14:textId="2B2BA05C" w:rsidR="00CA1128" w:rsidRPr="00D0550D" w:rsidRDefault="0098192C" w:rsidP="00CA112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§ </w:t>
      </w:r>
      <w:r w:rsidR="00D24DC8">
        <w:rPr>
          <w:b/>
          <w:sz w:val="22"/>
          <w:szCs w:val="22"/>
        </w:rPr>
        <w:t>8</w:t>
      </w:r>
    </w:p>
    <w:p w14:paraId="6F7BF9D2" w14:textId="3CC9E080" w:rsidR="00CA1128" w:rsidRPr="00E51B30" w:rsidRDefault="00CA1128" w:rsidP="00E51B30">
      <w:pPr>
        <w:pStyle w:val="Akapitzlist"/>
        <w:numPr>
          <w:ilvl w:val="0"/>
          <w:numId w:val="36"/>
        </w:numPr>
        <w:jc w:val="both"/>
        <w:rPr>
          <w:sz w:val="22"/>
          <w:szCs w:val="22"/>
          <w:lang w:bidi="ar-SA"/>
        </w:rPr>
      </w:pPr>
      <w:r w:rsidRPr="00E51B30">
        <w:rPr>
          <w:sz w:val="22"/>
          <w:szCs w:val="22"/>
          <w:lang w:bidi="ar-SA"/>
        </w:rPr>
        <w:t>Wykonawca zapłaci Zamawiającemu karę umowną:</w:t>
      </w:r>
    </w:p>
    <w:p w14:paraId="022BE627" w14:textId="2D698A58" w:rsidR="00CA1128" w:rsidRPr="00D0550D" w:rsidRDefault="00CA1128" w:rsidP="001429F3">
      <w:pPr>
        <w:widowControl/>
        <w:numPr>
          <w:ilvl w:val="0"/>
          <w:numId w:val="25"/>
        </w:numPr>
        <w:suppressAutoHyphens w:val="0"/>
        <w:jc w:val="both"/>
        <w:rPr>
          <w:sz w:val="22"/>
          <w:szCs w:val="22"/>
        </w:rPr>
      </w:pPr>
      <w:r w:rsidRPr="00D0550D">
        <w:rPr>
          <w:sz w:val="22"/>
          <w:szCs w:val="22"/>
          <w:lang w:bidi="ar-SA"/>
        </w:rPr>
        <w:t>za nieterminową realizację umowy, tj. brak możliwości dokonania odbioru przez</w:t>
      </w:r>
      <w:r w:rsidR="00921A1E">
        <w:rPr>
          <w:sz w:val="22"/>
          <w:szCs w:val="22"/>
          <w:lang w:bidi="ar-SA"/>
        </w:rPr>
        <w:t xml:space="preserve"> Zamawiającego,  w </w:t>
      </w:r>
      <w:r w:rsidR="00E51B30">
        <w:rPr>
          <w:sz w:val="22"/>
          <w:szCs w:val="22"/>
          <w:lang w:bidi="ar-SA"/>
        </w:rPr>
        <w:t>wysokości 1</w:t>
      </w:r>
      <w:r w:rsidRPr="00D0550D">
        <w:rPr>
          <w:sz w:val="22"/>
          <w:szCs w:val="22"/>
          <w:lang w:bidi="ar-SA"/>
        </w:rPr>
        <w:t>% ceny określonej w § 2 ust. 1 umowy za każdy dzień zwłoki;</w:t>
      </w:r>
    </w:p>
    <w:p w14:paraId="69291931" w14:textId="6D30DD2C" w:rsidR="00CA1128" w:rsidRPr="00D0550D" w:rsidRDefault="00CA1128" w:rsidP="001429F3">
      <w:pPr>
        <w:widowControl/>
        <w:numPr>
          <w:ilvl w:val="0"/>
          <w:numId w:val="25"/>
        </w:numPr>
        <w:suppressAutoHyphens w:val="0"/>
        <w:jc w:val="both"/>
        <w:rPr>
          <w:sz w:val="22"/>
          <w:szCs w:val="22"/>
        </w:rPr>
      </w:pPr>
      <w:r w:rsidRPr="00D0550D">
        <w:rPr>
          <w:sz w:val="22"/>
          <w:szCs w:val="22"/>
          <w:lang w:bidi="ar-SA"/>
        </w:rPr>
        <w:lastRenderedPageBreak/>
        <w:t xml:space="preserve">za nieterminowe usunięcie wad stwierdzonych podczas odbioru </w:t>
      </w:r>
      <w:r w:rsidR="00E51B30">
        <w:rPr>
          <w:sz w:val="22"/>
          <w:szCs w:val="22"/>
          <w:lang w:bidi="ar-SA"/>
        </w:rPr>
        <w:t xml:space="preserve">w wysokości </w:t>
      </w:r>
      <w:r w:rsidRPr="00D0550D">
        <w:rPr>
          <w:sz w:val="22"/>
          <w:szCs w:val="22"/>
          <w:lang w:bidi="ar-SA"/>
        </w:rPr>
        <w:t>1</w:t>
      </w:r>
      <w:r w:rsidR="00E51B30">
        <w:rPr>
          <w:sz w:val="22"/>
          <w:szCs w:val="22"/>
          <w:lang w:bidi="ar-SA"/>
        </w:rPr>
        <w:t xml:space="preserve"> </w:t>
      </w:r>
      <w:r w:rsidR="00921A1E">
        <w:rPr>
          <w:sz w:val="22"/>
          <w:szCs w:val="22"/>
          <w:lang w:bidi="ar-SA"/>
        </w:rPr>
        <w:t>% ceny określonej w </w:t>
      </w:r>
      <w:r w:rsidRPr="00D0550D">
        <w:rPr>
          <w:sz w:val="22"/>
          <w:szCs w:val="22"/>
          <w:lang w:bidi="ar-SA"/>
        </w:rPr>
        <w:t>§ 2 ust. 1 umowy za każdy dzień zwłoki;</w:t>
      </w:r>
    </w:p>
    <w:p w14:paraId="4EAB3AE7" w14:textId="0D2E3498" w:rsidR="00CA1128" w:rsidRPr="00D0550D" w:rsidRDefault="00CA1128" w:rsidP="001429F3">
      <w:pPr>
        <w:widowControl/>
        <w:numPr>
          <w:ilvl w:val="0"/>
          <w:numId w:val="25"/>
        </w:numPr>
        <w:suppressAutoHyphens w:val="0"/>
        <w:jc w:val="both"/>
        <w:rPr>
          <w:sz w:val="22"/>
          <w:szCs w:val="22"/>
          <w:lang w:bidi="ar-SA"/>
        </w:rPr>
      </w:pPr>
      <w:r w:rsidRPr="00D0550D">
        <w:rPr>
          <w:sz w:val="22"/>
          <w:szCs w:val="22"/>
          <w:lang w:bidi="ar-SA"/>
        </w:rPr>
        <w:t xml:space="preserve">za odstąpienie od umowy przez Zamawiającego z przyczyn </w:t>
      </w:r>
      <w:r w:rsidR="00166AC4">
        <w:rPr>
          <w:sz w:val="22"/>
          <w:szCs w:val="22"/>
          <w:lang w:bidi="ar-SA"/>
        </w:rPr>
        <w:t>leżących po stronie Wykonawcy w </w:t>
      </w:r>
      <w:r w:rsidR="00E51B30">
        <w:rPr>
          <w:sz w:val="22"/>
          <w:szCs w:val="22"/>
          <w:lang w:bidi="ar-SA"/>
        </w:rPr>
        <w:t>wysokości 15</w:t>
      </w:r>
      <w:r w:rsidRPr="00D0550D">
        <w:rPr>
          <w:sz w:val="22"/>
          <w:szCs w:val="22"/>
          <w:lang w:bidi="ar-SA"/>
        </w:rPr>
        <w:t>% ceny;</w:t>
      </w:r>
    </w:p>
    <w:p w14:paraId="19FF91A1" w14:textId="5D15E929" w:rsidR="00CA1128" w:rsidRPr="00D0550D" w:rsidRDefault="00CA1128" w:rsidP="00E51B30">
      <w:pPr>
        <w:pStyle w:val="Akapitzlist"/>
        <w:numPr>
          <w:ilvl w:val="0"/>
          <w:numId w:val="36"/>
        </w:numPr>
        <w:jc w:val="both"/>
        <w:rPr>
          <w:sz w:val="22"/>
          <w:szCs w:val="22"/>
          <w:lang w:bidi="ar-SA"/>
        </w:rPr>
      </w:pPr>
      <w:r w:rsidRPr="00D0550D">
        <w:rPr>
          <w:sz w:val="22"/>
          <w:szCs w:val="22"/>
          <w:lang w:bidi="ar-SA"/>
        </w:rPr>
        <w:t xml:space="preserve">Zapłata kary umownej, o której mowa w punkcie </w:t>
      </w:r>
      <w:r w:rsidR="00E51B30">
        <w:rPr>
          <w:sz w:val="22"/>
          <w:szCs w:val="22"/>
          <w:lang w:bidi="ar-SA"/>
        </w:rPr>
        <w:t>3</w:t>
      </w:r>
      <w:r w:rsidRPr="00D0550D">
        <w:rPr>
          <w:sz w:val="22"/>
          <w:szCs w:val="22"/>
          <w:lang w:bidi="ar-SA"/>
        </w:rPr>
        <w:t>) jest niezależna o</w:t>
      </w:r>
      <w:r w:rsidR="00166AC4">
        <w:rPr>
          <w:sz w:val="22"/>
          <w:szCs w:val="22"/>
          <w:lang w:bidi="ar-SA"/>
        </w:rPr>
        <w:t>d zapłaty kar, o których mowa w </w:t>
      </w:r>
      <w:r w:rsidRPr="00D0550D">
        <w:rPr>
          <w:sz w:val="22"/>
          <w:szCs w:val="22"/>
          <w:lang w:bidi="ar-SA"/>
        </w:rPr>
        <w:t>punktach 1) -</w:t>
      </w:r>
      <w:r w:rsidR="00E51B30">
        <w:rPr>
          <w:sz w:val="22"/>
          <w:szCs w:val="22"/>
          <w:lang w:bidi="ar-SA"/>
        </w:rPr>
        <w:t xml:space="preserve"> 2</w:t>
      </w:r>
      <w:r w:rsidRPr="00D0550D">
        <w:rPr>
          <w:sz w:val="22"/>
          <w:szCs w:val="22"/>
          <w:lang w:bidi="ar-SA"/>
        </w:rPr>
        <w:t>)</w:t>
      </w:r>
    </w:p>
    <w:p w14:paraId="7C827B91" w14:textId="6E024AA7" w:rsidR="00CA1128" w:rsidRPr="00D0550D" w:rsidRDefault="00CA1128" w:rsidP="00E51B30">
      <w:pPr>
        <w:pStyle w:val="Akapitzlist"/>
        <w:numPr>
          <w:ilvl w:val="0"/>
          <w:numId w:val="36"/>
        </w:numPr>
        <w:jc w:val="both"/>
        <w:rPr>
          <w:sz w:val="22"/>
          <w:szCs w:val="22"/>
          <w:lang w:bidi="ar-SA"/>
        </w:rPr>
      </w:pPr>
      <w:r w:rsidRPr="00D0550D">
        <w:rPr>
          <w:sz w:val="22"/>
          <w:szCs w:val="22"/>
          <w:lang w:bidi="ar-SA"/>
        </w:rPr>
        <w:t>Zamawiający zapłaci Wykonawcy karę umowną</w:t>
      </w:r>
      <w:r w:rsidR="00166AC4">
        <w:rPr>
          <w:sz w:val="22"/>
          <w:szCs w:val="22"/>
          <w:lang w:bidi="ar-SA"/>
        </w:rPr>
        <w:t xml:space="preserve"> za odstąpienie od umowy przez </w:t>
      </w:r>
      <w:r w:rsidRPr="00D0550D">
        <w:rPr>
          <w:sz w:val="22"/>
          <w:szCs w:val="22"/>
          <w:lang w:bidi="ar-SA"/>
        </w:rPr>
        <w:t>Wykonawcę z przyczyn leż</w:t>
      </w:r>
      <w:r w:rsidR="00166AC4">
        <w:rPr>
          <w:sz w:val="22"/>
          <w:szCs w:val="22"/>
          <w:lang w:bidi="ar-SA"/>
        </w:rPr>
        <w:t xml:space="preserve">ących po stronie Zamawiającego </w:t>
      </w:r>
      <w:r w:rsidR="00E51B30">
        <w:rPr>
          <w:sz w:val="22"/>
          <w:szCs w:val="22"/>
          <w:lang w:bidi="ar-SA"/>
        </w:rPr>
        <w:t>w wysokości 15</w:t>
      </w:r>
      <w:r w:rsidRPr="00D0550D">
        <w:rPr>
          <w:sz w:val="22"/>
          <w:szCs w:val="22"/>
          <w:lang w:bidi="ar-SA"/>
        </w:rPr>
        <w:t>% ceny</w:t>
      </w:r>
    </w:p>
    <w:p w14:paraId="34CB5EB7" w14:textId="6A5E2434" w:rsidR="00CA1128" w:rsidRPr="00D0550D" w:rsidRDefault="00CA1128" w:rsidP="00E51B30">
      <w:pPr>
        <w:pStyle w:val="Akapitzlist"/>
        <w:numPr>
          <w:ilvl w:val="0"/>
          <w:numId w:val="36"/>
        </w:numPr>
        <w:jc w:val="both"/>
        <w:rPr>
          <w:sz w:val="22"/>
          <w:szCs w:val="22"/>
          <w:lang w:bidi="ar-SA"/>
        </w:rPr>
      </w:pPr>
      <w:r w:rsidRPr="00D0550D">
        <w:rPr>
          <w:sz w:val="22"/>
          <w:szCs w:val="22"/>
          <w:lang w:bidi="ar-SA"/>
        </w:rPr>
        <w:t>Zamawiający ma prawo dochodzić odszkodowania na zasadach ogólnych Kodeksu Cywilnego, jeżeli szkoda przewyższa wysokość kar umownych.</w:t>
      </w:r>
    </w:p>
    <w:p w14:paraId="78FD61D4" w14:textId="2A9EA9B8" w:rsidR="00CA1128" w:rsidRPr="00E51B30" w:rsidRDefault="00CA1128" w:rsidP="00E51B30">
      <w:pPr>
        <w:pStyle w:val="Akapitzlist"/>
        <w:numPr>
          <w:ilvl w:val="0"/>
          <w:numId w:val="36"/>
        </w:numPr>
        <w:jc w:val="both"/>
        <w:rPr>
          <w:sz w:val="22"/>
          <w:szCs w:val="22"/>
          <w:lang w:bidi="ar-SA"/>
        </w:rPr>
      </w:pPr>
      <w:r w:rsidRPr="00E51B30">
        <w:rPr>
          <w:sz w:val="22"/>
          <w:szCs w:val="22"/>
          <w:lang w:bidi="ar-SA"/>
        </w:rPr>
        <w:t>Łączna wysokość kar umownych (limit), które Zamawiający może naliczyć Wykonawcy</w:t>
      </w:r>
      <w:r w:rsidR="00166AC4" w:rsidRPr="00E51B30">
        <w:rPr>
          <w:sz w:val="22"/>
          <w:szCs w:val="22"/>
          <w:lang w:bidi="ar-SA"/>
        </w:rPr>
        <w:t xml:space="preserve"> </w:t>
      </w:r>
      <w:r w:rsidRPr="00E51B30">
        <w:rPr>
          <w:sz w:val="22"/>
          <w:szCs w:val="22"/>
          <w:lang w:bidi="ar-SA"/>
        </w:rPr>
        <w:t xml:space="preserve">ze wszystkich tytułów, o których mowa w ust. 1 nie przekroczy 25 % wynagrodzenia umownego </w:t>
      </w:r>
      <w:r w:rsidR="00166AC4" w:rsidRPr="00E51B30">
        <w:rPr>
          <w:sz w:val="22"/>
          <w:szCs w:val="22"/>
          <w:lang w:bidi="ar-SA"/>
        </w:rPr>
        <w:t>netto</w:t>
      </w:r>
      <w:r w:rsidRPr="00E51B30">
        <w:rPr>
          <w:sz w:val="22"/>
          <w:szCs w:val="22"/>
          <w:lang w:bidi="ar-SA"/>
        </w:rPr>
        <w:t xml:space="preserve">. </w:t>
      </w:r>
    </w:p>
    <w:p w14:paraId="304B0927" w14:textId="717D8EAF" w:rsidR="00E51B30" w:rsidRPr="00E51B30" w:rsidRDefault="00E51B30" w:rsidP="00E51B30">
      <w:pPr>
        <w:pStyle w:val="Akapitzlist"/>
        <w:numPr>
          <w:ilvl w:val="0"/>
          <w:numId w:val="36"/>
        </w:numPr>
        <w:jc w:val="both"/>
        <w:rPr>
          <w:rFonts w:ascii="Cambria" w:hAnsi="Cambria"/>
          <w:sz w:val="22"/>
          <w:szCs w:val="22"/>
        </w:rPr>
      </w:pPr>
      <w:r w:rsidRPr="00E51B30">
        <w:rPr>
          <w:sz w:val="22"/>
          <w:szCs w:val="22"/>
          <w:lang w:bidi="ar-SA"/>
        </w:rPr>
        <w:t>Wykonawca niniejszym zobowiązuje się w przypadku, gdy na sutek niedotrzymania przez Wykonawcę terminu wykonania niniejszej umowy bądź w wyniku innego działania lub zaniechania Wykonawcy, Zamawiający poniesie szkodę w postaci utraty lub obniżenia przyznanego mu dofinansowania ze środków pochodzących z Unii Europejskiej na realizację przedmiotu umowy, do naprawienia szkody w pełnej wysokości, a w szczególności poprzez zapłatę Zamawiającemu odszkodowania w wysokości odpowiadającej kwocie utraconego dofinansowania oraz ewentualnych odsetek wynikających z umow</w:t>
      </w:r>
      <w:r>
        <w:rPr>
          <w:sz w:val="22"/>
          <w:szCs w:val="22"/>
          <w:lang w:bidi="ar-SA"/>
        </w:rPr>
        <w:t>y o </w:t>
      </w:r>
      <w:r w:rsidRPr="00E51B30">
        <w:rPr>
          <w:sz w:val="22"/>
          <w:szCs w:val="22"/>
          <w:lang w:bidi="ar-SA"/>
        </w:rPr>
        <w:t>dofinansowanie. Niniejszym</w:t>
      </w:r>
      <w:r w:rsidRPr="00E51B30">
        <w:rPr>
          <w:rFonts w:ascii="Cambria" w:hAnsi="Cambria"/>
          <w:sz w:val="22"/>
          <w:szCs w:val="22"/>
        </w:rPr>
        <w:t xml:space="preserve"> Wykonawca oświadcza, że kwota odszkodowania może zostać potrącona z należności za wykonaną pracę. Należność staje się wymagalna w terminie zapłaty przez Zamawiającego całości lub części wynagrodzenia wynikającego z niniejszej umowy.   </w:t>
      </w:r>
    </w:p>
    <w:p w14:paraId="51FB49CC" w14:textId="77777777" w:rsidR="00E51B30" w:rsidRPr="00D0550D" w:rsidRDefault="00E51B30" w:rsidP="00CA1128">
      <w:pPr>
        <w:ind w:left="426" w:hanging="426"/>
        <w:jc w:val="both"/>
        <w:rPr>
          <w:sz w:val="22"/>
          <w:szCs w:val="22"/>
        </w:rPr>
      </w:pPr>
    </w:p>
    <w:p w14:paraId="2B9EE991" w14:textId="77777777" w:rsidR="00CA1128" w:rsidRPr="00D0550D" w:rsidRDefault="00CA1128" w:rsidP="00CA1128">
      <w:pPr>
        <w:ind w:left="426" w:hanging="426"/>
        <w:jc w:val="both"/>
        <w:rPr>
          <w:sz w:val="22"/>
          <w:szCs w:val="22"/>
          <w:lang w:bidi="ar-SA"/>
        </w:rPr>
      </w:pPr>
    </w:p>
    <w:p w14:paraId="0A733AB8" w14:textId="77777777" w:rsidR="00CA1128" w:rsidRPr="00D0550D" w:rsidRDefault="00CA1128" w:rsidP="00CA1128">
      <w:pPr>
        <w:jc w:val="center"/>
        <w:rPr>
          <w:b/>
          <w:sz w:val="22"/>
          <w:szCs w:val="22"/>
          <w:lang w:bidi="ar-SA"/>
        </w:rPr>
      </w:pPr>
      <w:r w:rsidRPr="00D0550D">
        <w:rPr>
          <w:b/>
          <w:sz w:val="22"/>
          <w:szCs w:val="22"/>
          <w:lang w:bidi="ar-SA"/>
        </w:rPr>
        <w:t>ODSTĄPIENIE OD UMOWY</w:t>
      </w:r>
    </w:p>
    <w:p w14:paraId="01A04C8F" w14:textId="08E42B1A" w:rsidR="00CA1128" w:rsidRPr="00D0550D" w:rsidRDefault="00D24DC8" w:rsidP="00CA1128">
      <w:pPr>
        <w:jc w:val="center"/>
        <w:rPr>
          <w:b/>
          <w:sz w:val="22"/>
          <w:szCs w:val="22"/>
          <w:lang w:bidi="ar-SA"/>
        </w:rPr>
      </w:pPr>
      <w:r>
        <w:rPr>
          <w:b/>
          <w:sz w:val="22"/>
          <w:szCs w:val="22"/>
          <w:lang w:bidi="ar-SA"/>
        </w:rPr>
        <w:t>§ 9</w:t>
      </w:r>
    </w:p>
    <w:p w14:paraId="7DA5C7C3" w14:textId="0018FE94" w:rsidR="00CA1128" w:rsidRPr="00D0550D" w:rsidRDefault="00CA1128" w:rsidP="001429F3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0550D">
        <w:rPr>
          <w:sz w:val="22"/>
          <w:szCs w:val="22"/>
        </w:rPr>
        <w:t>Zamawiający może odstąpić od umowy w terminie 1</w:t>
      </w:r>
      <w:r w:rsidR="00E51B30">
        <w:rPr>
          <w:sz w:val="22"/>
          <w:szCs w:val="22"/>
        </w:rPr>
        <w:t>4</w:t>
      </w:r>
      <w:r w:rsidRPr="00D0550D">
        <w:rPr>
          <w:sz w:val="22"/>
          <w:szCs w:val="22"/>
        </w:rPr>
        <w:t xml:space="preserve"> dni od dnia zaistnienia poniższych zdarzeń, tj. jeżeli:</w:t>
      </w:r>
    </w:p>
    <w:p w14:paraId="5BED7E6C" w14:textId="59EB18B4" w:rsidR="00CA1128" w:rsidRDefault="00CA1128" w:rsidP="001429F3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0550D">
        <w:rPr>
          <w:sz w:val="22"/>
          <w:szCs w:val="22"/>
        </w:rPr>
        <w:t xml:space="preserve">wykonawca nie usunie w terminie wskazanym przez Zamawiającego, wad stwierdzonych podczas odbioru,  </w:t>
      </w:r>
    </w:p>
    <w:p w14:paraId="2ED72079" w14:textId="27571E6C" w:rsidR="00D463DB" w:rsidRDefault="00D463DB" w:rsidP="00D463DB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463DB">
        <w:rPr>
          <w:sz w:val="22"/>
          <w:szCs w:val="22"/>
        </w:rPr>
        <w:t>Wykonawca przerwał z przyczyn leżących po stronie Wykonawcy realizację przedmiotu zamówienia, pomimo pisemnego wezwania Zamawiającego</w:t>
      </w:r>
      <w:r>
        <w:rPr>
          <w:sz w:val="22"/>
          <w:szCs w:val="22"/>
        </w:rPr>
        <w:t>,</w:t>
      </w:r>
    </w:p>
    <w:p w14:paraId="55FCEDA2" w14:textId="5436D718" w:rsidR="00D463DB" w:rsidRDefault="00D463DB" w:rsidP="00D463DB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463DB">
        <w:rPr>
          <w:sz w:val="22"/>
          <w:szCs w:val="22"/>
        </w:rPr>
        <w:t>Wykonawca realizuje roboty przewidziane niniejszą umową</w:t>
      </w:r>
      <w:r>
        <w:rPr>
          <w:sz w:val="22"/>
          <w:szCs w:val="22"/>
        </w:rPr>
        <w:t xml:space="preserve"> w sposób niezgodny z ni</w:t>
      </w:r>
      <w:r w:rsidRPr="00D463DB">
        <w:rPr>
          <w:sz w:val="22"/>
          <w:szCs w:val="22"/>
        </w:rPr>
        <w:t>niejszą umową lub wskazaniami Zamawiającego</w:t>
      </w:r>
      <w:r>
        <w:rPr>
          <w:sz w:val="22"/>
          <w:szCs w:val="22"/>
        </w:rPr>
        <w:t>,</w:t>
      </w:r>
    </w:p>
    <w:p w14:paraId="71A0FC23" w14:textId="177F70DF" w:rsidR="00D463DB" w:rsidRPr="00D0550D" w:rsidRDefault="00D463DB" w:rsidP="00D463DB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463DB">
        <w:rPr>
          <w:sz w:val="22"/>
          <w:szCs w:val="22"/>
        </w:rPr>
        <w:t>W wyniku wszczętego postępowania egzekucyjnego n</w:t>
      </w:r>
      <w:r>
        <w:rPr>
          <w:sz w:val="22"/>
          <w:szCs w:val="22"/>
        </w:rPr>
        <w:t>astąpi zajęcie majątku Wykonawc</w:t>
      </w:r>
      <w:r w:rsidRPr="00D463DB">
        <w:rPr>
          <w:sz w:val="22"/>
          <w:szCs w:val="22"/>
        </w:rPr>
        <w:t>y lub jego części</w:t>
      </w:r>
    </w:p>
    <w:p w14:paraId="4117E0E8" w14:textId="2B1FA04A" w:rsidR="00CA1128" w:rsidRPr="00D0550D" w:rsidRDefault="00CA1128" w:rsidP="001429F3">
      <w:pPr>
        <w:widowControl/>
        <w:numPr>
          <w:ilvl w:val="0"/>
          <w:numId w:val="23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D0550D">
        <w:rPr>
          <w:sz w:val="22"/>
          <w:szCs w:val="22"/>
        </w:rPr>
        <w:t>podczas odbioru ujawnią się wady, które uniemożliwiają korzystanie z przedmiotu umowy zgodnie z przeznaczeniem, a Wykonawca nie usunie ich w </w:t>
      </w:r>
      <w:r w:rsidR="00160AEF">
        <w:rPr>
          <w:sz w:val="22"/>
          <w:szCs w:val="22"/>
        </w:rPr>
        <w:t>dodatkowo wyznaczonym terminie 14</w:t>
      </w:r>
      <w:r w:rsidRPr="00D0550D">
        <w:rPr>
          <w:sz w:val="22"/>
          <w:szCs w:val="22"/>
        </w:rPr>
        <w:t xml:space="preserve"> dni. </w:t>
      </w:r>
    </w:p>
    <w:p w14:paraId="2579462F" w14:textId="08B5EC2C" w:rsidR="00E22843" w:rsidRPr="0098192C" w:rsidRDefault="00A16BE3" w:rsidP="001429F3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98192C">
        <w:rPr>
          <w:sz w:val="22"/>
          <w:szCs w:val="22"/>
        </w:rPr>
        <w:t>Wykonawca</w:t>
      </w:r>
      <w:r w:rsidRPr="0098192C">
        <w:rPr>
          <w:rFonts w:cs="Times New Roman"/>
          <w:sz w:val="22"/>
          <w:szCs w:val="22"/>
        </w:rPr>
        <w:t xml:space="preserve"> ma prawo do </w:t>
      </w:r>
      <w:r w:rsidR="006E3660" w:rsidRPr="0098192C">
        <w:rPr>
          <w:rFonts w:cs="Times New Roman"/>
          <w:sz w:val="22"/>
          <w:szCs w:val="22"/>
        </w:rPr>
        <w:t>odstąpie</w:t>
      </w:r>
      <w:r w:rsidRPr="0098192C">
        <w:rPr>
          <w:rFonts w:cs="Times New Roman"/>
          <w:sz w:val="22"/>
          <w:szCs w:val="22"/>
        </w:rPr>
        <w:t>ni</w:t>
      </w:r>
      <w:r w:rsidR="006E3660" w:rsidRPr="0098192C">
        <w:rPr>
          <w:rFonts w:cs="Times New Roman"/>
          <w:sz w:val="22"/>
          <w:szCs w:val="22"/>
        </w:rPr>
        <w:t>e</w:t>
      </w:r>
      <w:r w:rsidRPr="0098192C">
        <w:rPr>
          <w:rFonts w:cs="Times New Roman"/>
          <w:sz w:val="22"/>
          <w:szCs w:val="22"/>
        </w:rPr>
        <w:t xml:space="preserve"> </w:t>
      </w:r>
      <w:r w:rsidR="00154AA7" w:rsidRPr="0098192C">
        <w:rPr>
          <w:rFonts w:cs="Times New Roman"/>
          <w:sz w:val="22"/>
          <w:szCs w:val="22"/>
        </w:rPr>
        <w:t>U</w:t>
      </w:r>
      <w:r w:rsidRPr="0098192C">
        <w:rPr>
          <w:rFonts w:cs="Times New Roman"/>
          <w:sz w:val="22"/>
          <w:szCs w:val="22"/>
        </w:rPr>
        <w:t>mowy w przypadku</w:t>
      </w:r>
      <w:r w:rsidR="0036289C" w:rsidRPr="0098192C">
        <w:rPr>
          <w:rFonts w:cs="Times New Roman"/>
          <w:sz w:val="22"/>
          <w:szCs w:val="22"/>
        </w:rPr>
        <w:t>, gdy</w:t>
      </w:r>
      <w:r w:rsidRPr="0098192C">
        <w:rPr>
          <w:rFonts w:cs="Times New Roman"/>
          <w:sz w:val="22"/>
          <w:szCs w:val="22"/>
        </w:rPr>
        <w:t>:</w:t>
      </w:r>
    </w:p>
    <w:p w14:paraId="66E2D9A2" w14:textId="0F19CBF1" w:rsidR="00A16BE3" w:rsidRPr="0098192C" w:rsidRDefault="00A16BE3" w:rsidP="001429F3">
      <w:pPr>
        <w:pStyle w:val="Akapitzlist"/>
        <w:numPr>
          <w:ilvl w:val="0"/>
          <w:numId w:val="27"/>
        </w:numPr>
        <w:jc w:val="both"/>
        <w:rPr>
          <w:rFonts w:cs="Times New Roman"/>
          <w:sz w:val="22"/>
          <w:szCs w:val="22"/>
        </w:rPr>
      </w:pPr>
      <w:r w:rsidRPr="0098192C">
        <w:rPr>
          <w:rFonts w:cs="Times New Roman"/>
          <w:sz w:val="22"/>
          <w:szCs w:val="22"/>
        </w:rPr>
        <w:t xml:space="preserve">Zamawiający odmawia bez uzasadnionej przyczyny przez okres 21 dni podpisania </w:t>
      </w:r>
      <w:r w:rsidR="00613E30" w:rsidRPr="0098192C">
        <w:rPr>
          <w:rFonts w:cs="Times New Roman"/>
          <w:sz w:val="22"/>
          <w:szCs w:val="22"/>
        </w:rPr>
        <w:t>protokołu odbioru,</w:t>
      </w:r>
    </w:p>
    <w:p w14:paraId="15FF4456" w14:textId="69D7B171" w:rsidR="00D463DB" w:rsidRPr="00D463DB" w:rsidRDefault="00D463DB" w:rsidP="00D463DB">
      <w:pPr>
        <w:pStyle w:val="Akapitzlist"/>
        <w:numPr>
          <w:ilvl w:val="0"/>
          <w:numId w:val="27"/>
        </w:numPr>
        <w:jc w:val="both"/>
        <w:rPr>
          <w:rFonts w:cs="Times New Roman"/>
          <w:sz w:val="22"/>
          <w:szCs w:val="22"/>
        </w:rPr>
      </w:pPr>
      <w:r w:rsidRPr="00D463DB">
        <w:rPr>
          <w:rFonts w:cs="Times New Roman"/>
          <w:sz w:val="22"/>
          <w:szCs w:val="22"/>
        </w:rPr>
        <w:t>Zamawiający nie wywiązuje się z obowiązku zapłaty faktur</w:t>
      </w:r>
      <w:r>
        <w:rPr>
          <w:rFonts w:cs="Times New Roman"/>
          <w:sz w:val="22"/>
          <w:szCs w:val="22"/>
        </w:rPr>
        <w:t>, pomimo dodatkowego wezwania w terminie 14</w:t>
      </w:r>
      <w:r w:rsidRPr="00D463DB">
        <w:rPr>
          <w:rFonts w:cs="Times New Roman"/>
          <w:sz w:val="22"/>
          <w:szCs w:val="22"/>
        </w:rPr>
        <w:t xml:space="preserve"> dni od dnia upływu terminu na zapłatę faktur, określonego w niniejszej umowie</w:t>
      </w:r>
    </w:p>
    <w:p w14:paraId="098338AF" w14:textId="1DD479E9" w:rsidR="005705E0" w:rsidRPr="0098192C" w:rsidRDefault="005705E0" w:rsidP="001429F3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98192C">
        <w:rPr>
          <w:sz w:val="22"/>
          <w:szCs w:val="22"/>
        </w:rPr>
        <w:t>Odstąpienie od Umowy wymaga formy pisemnej pod rygorem nie</w:t>
      </w:r>
      <w:r w:rsidR="0098192C">
        <w:rPr>
          <w:sz w:val="22"/>
          <w:szCs w:val="22"/>
        </w:rPr>
        <w:t>ważności takiego oświadczenia i </w:t>
      </w:r>
      <w:r w:rsidRPr="0098192C">
        <w:rPr>
          <w:sz w:val="22"/>
          <w:szCs w:val="22"/>
        </w:rPr>
        <w:t>powinno zawierać uzasadnienie.</w:t>
      </w:r>
      <w:r w:rsidR="0098192C">
        <w:rPr>
          <w:sz w:val="22"/>
          <w:szCs w:val="22"/>
        </w:rPr>
        <w:t xml:space="preserve"> </w:t>
      </w:r>
      <w:r w:rsidR="0098192C" w:rsidRPr="00D0550D">
        <w:rPr>
          <w:sz w:val="22"/>
          <w:szCs w:val="22"/>
        </w:rPr>
        <w:t>Oświadczenie  o odstąpieniu od umowy wywołuje skutek ex tunc.</w:t>
      </w:r>
    </w:p>
    <w:p w14:paraId="7ADF71E5" w14:textId="0A2237F1" w:rsidR="00A16BE3" w:rsidRPr="0098192C" w:rsidRDefault="005705E0" w:rsidP="001429F3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jc w:val="both"/>
        <w:rPr>
          <w:rFonts w:cs="Times New Roman"/>
          <w:sz w:val="22"/>
          <w:szCs w:val="22"/>
        </w:rPr>
      </w:pPr>
      <w:r w:rsidRPr="0098192C">
        <w:rPr>
          <w:sz w:val="22"/>
          <w:szCs w:val="22"/>
        </w:rPr>
        <w:t>Oświadczenie o odstąpieniu od Umowy może zostać złożone przez każdą ze stron w terminie 30 dni od powzięcia</w:t>
      </w:r>
      <w:r w:rsidRPr="0098192C">
        <w:rPr>
          <w:rFonts w:eastAsia="Times New Roman" w:cs="Times New Roman"/>
          <w:sz w:val="22"/>
          <w:szCs w:val="22"/>
          <w:lang w:eastAsia="pl-PL"/>
        </w:rPr>
        <w:t xml:space="preserve"> wiadomości o podstawach odstąpienia.</w:t>
      </w:r>
    </w:p>
    <w:p w14:paraId="40C5230B" w14:textId="77777777" w:rsidR="003970D7" w:rsidRPr="008D3613" w:rsidRDefault="003970D7" w:rsidP="00472BF9">
      <w:pPr>
        <w:jc w:val="both"/>
        <w:rPr>
          <w:rFonts w:cs="Times New Roman"/>
          <w:b/>
        </w:rPr>
      </w:pPr>
    </w:p>
    <w:p w14:paraId="69D2C233" w14:textId="4EC6368F" w:rsidR="00825D02" w:rsidRPr="0098192C" w:rsidRDefault="00113216" w:rsidP="00113216">
      <w:pPr>
        <w:jc w:val="center"/>
        <w:rPr>
          <w:rFonts w:cs="Times New Roman"/>
          <w:b/>
          <w:sz w:val="22"/>
          <w:szCs w:val="22"/>
        </w:rPr>
      </w:pPr>
      <w:r w:rsidRPr="0098192C">
        <w:rPr>
          <w:rFonts w:cs="Times New Roman"/>
          <w:b/>
          <w:sz w:val="22"/>
          <w:szCs w:val="22"/>
        </w:rPr>
        <w:t>ZMIANY UMOWY</w:t>
      </w:r>
    </w:p>
    <w:p w14:paraId="7BA1DFD0" w14:textId="69C07502" w:rsidR="0036289C" w:rsidRPr="00D24DC8" w:rsidRDefault="00921A1E" w:rsidP="00472BF9">
      <w:pPr>
        <w:jc w:val="center"/>
        <w:rPr>
          <w:rFonts w:cs="Times New Roman"/>
          <w:b/>
          <w:sz w:val="22"/>
          <w:szCs w:val="22"/>
        </w:rPr>
      </w:pPr>
      <w:r w:rsidRPr="00D24DC8">
        <w:rPr>
          <w:rFonts w:cs="Times New Roman"/>
          <w:b/>
          <w:sz w:val="22"/>
          <w:szCs w:val="22"/>
        </w:rPr>
        <w:t>§ 1</w:t>
      </w:r>
      <w:r w:rsidR="00D24DC8" w:rsidRPr="00D24DC8">
        <w:rPr>
          <w:rFonts w:cs="Times New Roman"/>
          <w:b/>
          <w:sz w:val="22"/>
          <w:szCs w:val="22"/>
        </w:rPr>
        <w:t>0</w:t>
      </w:r>
    </w:p>
    <w:p w14:paraId="4A7546F1" w14:textId="65790A0F" w:rsidR="0036289C" w:rsidRPr="0098192C" w:rsidRDefault="0036289C" w:rsidP="001429F3">
      <w:pPr>
        <w:pStyle w:val="Akapitzlist"/>
        <w:numPr>
          <w:ilvl w:val="0"/>
          <w:numId w:val="4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98192C">
        <w:rPr>
          <w:rFonts w:cs="Times New Roman"/>
          <w:sz w:val="22"/>
          <w:szCs w:val="22"/>
        </w:rPr>
        <w:t xml:space="preserve">Strony mają prawo do zmiany </w:t>
      </w:r>
      <w:r w:rsidR="00154AA7" w:rsidRPr="0098192C">
        <w:rPr>
          <w:rFonts w:cs="Times New Roman"/>
          <w:sz w:val="22"/>
          <w:szCs w:val="22"/>
        </w:rPr>
        <w:t>U</w:t>
      </w:r>
      <w:r w:rsidRPr="0098192C">
        <w:rPr>
          <w:rFonts w:cs="Times New Roman"/>
          <w:sz w:val="22"/>
          <w:szCs w:val="22"/>
        </w:rPr>
        <w:t xml:space="preserve">mowy 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w przypadku wystąpienia okoliczności, których Zamawiający, działając z należytą starannością nie mógł przewidzieć. Okolicznościami tymi są w szczególności: </w:t>
      </w:r>
    </w:p>
    <w:p w14:paraId="4A4365A9" w14:textId="529663E9" w:rsidR="0036289C" w:rsidRPr="0098192C" w:rsidRDefault="00154AA7" w:rsidP="001429F3">
      <w:pPr>
        <w:pStyle w:val="Akapitzlist"/>
        <w:numPr>
          <w:ilvl w:val="0"/>
          <w:numId w:val="7"/>
        </w:numPr>
        <w:jc w:val="both"/>
        <w:rPr>
          <w:rFonts w:cs="Times New Roman"/>
          <w:sz w:val="22"/>
          <w:szCs w:val="22"/>
        </w:rPr>
      </w:pP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Przesunięcie terminu wykonania P</w:t>
      </w:r>
      <w:r w:rsidR="0036289C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rzedmiotu 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U</w:t>
      </w:r>
      <w:r w:rsidR="0036289C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mowy, jeżeli z przyczyn od</w:t>
      </w:r>
      <w:r w:rsidR="00334FE4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 </w:t>
      </w:r>
      <w:r w:rsidR="0036289C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Wykonawcy niezależnych, których nie można było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 przewidzieć w chwili zawarcia U</w:t>
      </w:r>
      <w:r w:rsidR="0036289C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mowy, nie jest możliwe dotrzymanie pierwotnego terminu. W takim przypadku termin może zostać przesunięty o czas trwania przyczyn od Wykonawcy niezależnych, których nie można było przewidzieć w chwili za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warcia U</w:t>
      </w:r>
      <w:r w:rsidR="0036289C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 oraz o czas trwania ich następstw.</w:t>
      </w:r>
    </w:p>
    <w:p w14:paraId="590D29FA" w14:textId="5342DCE0" w:rsidR="0036289C" w:rsidRPr="0098192C" w:rsidRDefault="0036289C" w:rsidP="001429F3">
      <w:pPr>
        <w:pStyle w:val="Akapitzlist"/>
        <w:numPr>
          <w:ilvl w:val="0"/>
          <w:numId w:val="7"/>
        </w:numPr>
        <w:jc w:val="both"/>
        <w:rPr>
          <w:rFonts w:cs="Times New Roman"/>
          <w:sz w:val="22"/>
          <w:szCs w:val="22"/>
        </w:rPr>
      </w:pP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Przesunięcie lub ograniczeni</w:t>
      </w:r>
      <w:r w:rsidR="00154AA7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e terminu wykonania Przedmiotu U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mowy, z przyczyn leżących po stronie Zamawiającego. W takim przypadku termin może zostać przesunięty o czas trwania 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lastRenderedPageBreak/>
        <w:t>przyczyn leżących po stronie Zamawiającego oraz o czas trwania ich następstw.</w:t>
      </w:r>
    </w:p>
    <w:p w14:paraId="7A40F15B" w14:textId="313D7716" w:rsidR="0036289C" w:rsidRPr="0098192C" w:rsidRDefault="0036289C" w:rsidP="001429F3">
      <w:pPr>
        <w:pStyle w:val="Akapitzlist"/>
        <w:numPr>
          <w:ilvl w:val="0"/>
          <w:numId w:val="7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Wprowadzenie lub zmiana regulacji prawnych lub regulacji dotyczących zasad dofinansowania projektu ze środków Unii Europejskiej wprowadzonych w życie po</w:t>
      </w:r>
      <w:r w:rsidR="00130E29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 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dniu zawarcia </w:t>
      </w:r>
      <w:r w:rsidR="00154AA7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U</w:t>
      </w:r>
      <w:r w:rsid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mowy; w 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takim przypadku Zamawiający i Wykonawca mogą określić zmieniony sposób wykonania danego świadczenia w</w:t>
      </w:r>
      <w:r w:rsidR="00154AA7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chodzącego w zakres przedmiotu U</w:t>
      </w:r>
      <w:r w:rsid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 celem dostosowania go do 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zmienionego stanu prawnego.</w:t>
      </w:r>
    </w:p>
    <w:p w14:paraId="57D2A5FA" w14:textId="7692AB12" w:rsidR="00613E30" w:rsidRPr="0098192C" w:rsidRDefault="00613E30" w:rsidP="001429F3">
      <w:pPr>
        <w:pStyle w:val="Akapitzlist"/>
        <w:numPr>
          <w:ilvl w:val="0"/>
          <w:numId w:val="7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Wszelkich zamian wynikających z otrzymania decyzji Instytucji Pośredniczącej Programu, zawierającej zmiany zakresu zadań, terminów ich realizacji, czy też ustalającej dodatkowe postanowienia, do których Zamawiający zostanie zobowiązany.</w:t>
      </w:r>
    </w:p>
    <w:p w14:paraId="1B13152B" w14:textId="5FD21626" w:rsidR="00BA474A" w:rsidRDefault="00113216" w:rsidP="001429F3">
      <w:pPr>
        <w:pStyle w:val="Akapitzlist"/>
        <w:numPr>
          <w:ilvl w:val="0"/>
          <w:numId w:val="7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Przesunięci</w:t>
      </w:r>
      <w:r w:rsidR="00154AA7"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e terminu wykonania przedmiotu U</w:t>
      </w:r>
      <w:r w:rsidRPr="0098192C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mowy </w:t>
      </w:r>
      <w:r w:rsidRPr="00921A1E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lub z</w:t>
      </w:r>
      <w:r w:rsidR="00154AA7" w:rsidRPr="00921A1E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miana materiałów w przedmiocie U</w:t>
      </w:r>
      <w:r w:rsidRPr="00921A1E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mowy w przypadku wystąpienia nieprzewidzianej sytuacji będącej skutkiem pandemii lub działań wojennych lub innych sytuacji o charakterze klęsk lub siły wyższej.</w:t>
      </w:r>
      <w:r w:rsidR="00EC3A13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 xml:space="preserve"> </w:t>
      </w:r>
    </w:p>
    <w:p w14:paraId="5D41465E" w14:textId="77777777" w:rsidR="00A8313A" w:rsidRPr="00A8313A" w:rsidRDefault="00A8313A" w:rsidP="001429F3">
      <w:pPr>
        <w:pStyle w:val="Akapitzlist"/>
        <w:numPr>
          <w:ilvl w:val="0"/>
          <w:numId w:val="7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A8313A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Zmian nazwy, siedziby stron umowy, numerów kont bankowych oraz innych danych identyfikacyjnych.</w:t>
      </w:r>
    </w:p>
    <w:p w14:paraId="3FA2A283" w14:textId="2C3568A1" w:rsidR="00A8313A" w:rsidRPr="0098192C" w:rsidRDefault="00A8313A" w:rsidP="001429F3">
      <w:pPr>
        <w:pStyle w:val="Akapitzlist"/>
        <w:numPr>
          <w:ilvl w:val="0"/>
          <w:numId w:val="7"/>
        </w:numPr>
        <w:jc w:val="both"/>
        <w:rPr>
          <w:rFonts w:cs="Times New Roman"/>
          <w:color w:val="000000"/>
          <w:spacing w:val="2"/>
          <w:sz w:val="22"/>
          <w:szCs w:val="22"/>
          <w:shd w:val="clear" w:color="auto" w:fill="FFFFFF"/>
        </w:rPr>
      </w:pPr>
      <w:r w:rsidRPr="00A8313A">
        <w:rPr>
          <w:rFonts w:cs="Times New Roman"/>
          <w:color w:val="000000"/>
          <w:spacing w:val="2"/>
          <w:sz w:val="22"/>
          <w:szCs w:val="22"/>
          <w:shd w:val="clear" w:color="auto" w:fill="FFFFFF"/>
        </w:rPr>
        <w:t>Zmiany ustalonego w niniejszej umowie wynagrodzenia Wykonawcy, w sytuacji ustawowej zmiany stawki podatku VAT, o kwotę wynikającą ze zmienionych stawek podatku VAT, obowiązujących</w:t>
      </w:r>
    </w:p>
    <w:p w14:paraId="36E184A3" w14:textId="2AF6BE5A" w:rsidR="00811C8D" w:rsidRPr="0098192C" w:rsidRDefault="00811C8D" w:rsidP="001429F3">
      <w:pPr>
        <w:pStyle w:val="Akapitzlist"/>
        <w:numPr>
          <w:ilvl w:val="0"/>
          <w:numId w:val="4"/>
        </w:numPr>
        <w:jc w:val="both"/>
        <w:rPr>
          <w:rFonts w:cs="Times New Roman"/>
          <w:sz w:val="22"/>
          <w:szCs w:val="22"/>
        </w:rPr>
      </w:pPr>
      <w:bookmarkStart w:id="1" w:name="_Hlk91592380"/>
      <w:r w:rsidRPr="0098192C">
        <w:rPr>
          <w:rFonts w:cs="Times New Roman"/>
          <w:sz w:val="22"/>
          <w:szCs w:val="22"/>
        </w:rPr>
        <w:t>Strony przyjmu</w:t>
      </w:r>
      <w:r w:rsidR="00154AA7" w:rsidRPr="0098192C">
        <w:rPr>
          <w:rFonts w:cs="Times New Roman"/>
          <w:sz w:val="22"/>
          <w:szCs w:val="22"/>
        </w:rPr>
        <w:t>ją, że opóźnienie w realizacji U</w:t>
      </w:r>
      <w:r w:rsidRPr="0098192C">
        <w:rPr>
          <w:rFonts w:cs="Times New Roman"/>
          <w:sz w:val="22"/>
          <w:szCs w:val="22"/>
        </w:rPr>
        <w:t xml:space="preserve">mowy spowodowane pandemią </w:t>
      </w:r>
      <w:r w:rsidR="00EC3A13">
        <w:rPr>
          <w:rFonts w:cs="Times New Roman"/>
          <w:sz w:val="22"/>
          <w:szCs w:val="22"/>
        </w:rPr>
        <w:t xml:space="preserve">np. </w:t>
      </w:r>
      <w:r w:rsidRPr="0098192C">
        <w:rPr>
          <w:rFonts w:cs="Times New Roman"/>
          <w:sz w:val="22"/>
          <w:szCs w:val="22"/>
        </w:rPr>
        <w:t>COVID -19</w:t>
      </w:r>
      <w:r w:rsidR="00921A1E">
        <w:rPr>
          <w:rFonts w:cs="Times New Roman"/>
          <w:sz w:val="22"/>
          <w:szCs w:val="22"/>
        </w:rPr>
        <w:t xml:space="preserve">, </w:t>
      </w:r>
      <w:r w:rsidR="00334FE4" w:rsidRPr="0098192C">
        <w:rPr>
          <w:rFonts w:cs="Times New Roman"/>
          <w:sz w:val="22"/>
          <w:szCs w:val="22"/>
        </w:rPr>
        <w:t> </w:t>
      </w:r>
      <w:r w:rsidR="000949F4" w:rsidRPr="0098192C">
        <w:rPr>
          <w:rFonts w:cs="Times New Roman"/>
          <w:sz w:val="22"/>
          <w:szCs w:val="22"/>
        </w:rPr>
        <w:t>konfliktem zbrojnym</w:t>
      </w:r>
      <w:r w:rsidR="00921A1E">
        <w:rPr>
          <w:rFonts w:cs="Times New Roman"/>
          <w:sz w:val="22"/>
          <w:szCs w:val="22"/>
        </w:rPr>
        <w:t>, wprowadzeniem stanu wyjątkowego, czy innego stanu</w:t>
      </w:r>
      <w:r w:rsidRPr="0098192C">
        <w:rPr>
          <w:rFonts w:cs="Times New Roman"/>
          <w:sz w:val="22"/>
          <w:szCs w:val="22"/>
        </w:rPr>
        <w:t xml:space="preserve"> występujące zarówno u </w:t>
      </w:r>
      <w:r w:rsidR="0036289C" w:rsidRPr="0098192C">
        <w:rPr>
          <w:rFonts w:cs="Times New Roman"/>
          <w:sz w:val="22"/>
          <w:szCs w:val="22"/>
        </w:rPr>
        <w:t>Wykonawcy</w:t>
      </w:r>
      <w:r w:rsidR="002673F4" w:rsidRPr="0098192C">
        <w:rPr>
          <w:rFonts w:cs="Times New Roman"/>
          <w:sz w:val="22"/>
          <w:szCs w:val="22"/>
        </w:rPr>
        <w:t>,</w:t>
      </w:r>
      <w:r w:rsidRPr="0098192C">
        <w:rPr>
          <w:rFonts w:cs="Times New Roman"/>
          <w:sz w:val="22"/>
          <w:szCs w:val="22"/>
        </w:rPr>
        <w:t xml:space="preserve"> jak i jego poddostawców, w</w:t>
      </w:r>
      <w:r w:rsidR="00334FE4" w:rsidRPr="0098192C">
        <w:rPr>
          <w:rFonts w:cs="Times New Roman"/>
          <w:sz w:val="22"/>
          <w:szCs w:val="22"/>
        </w:rPr>
        <w:t> </w:t>
      </w:r>
      <w:r w:rsidRPr="0098192C">
        <w:rPr>
          <w:rFonts w:cs="Times New Roman"/>
          <w:sz w:val="22"/>
          <w:szCs w:val="22"/>
        </w:rPr>
        <w:t>szczególności nieobecnością pracowników, ograniczeniami w możliwości prowadzenia działalności gospodarczej w Polsce, krajach Unii Europejskiej, uznawane będzie przez strony za</w:t>
      </w:r>
      <w:r w:rsidR="00334FE4" w:rsidRPr="0098192C">
        <w:rPr>
          <w:rFonts w:cs="Times New Roman"/>
          <w:sz w:val="22"/>
          <w:szCs w:val="22"/>
        </w:rPr>
        <w:t> </w:t>
      </w:r>
      <w:r w:rsidRPr="0098192C">
        <w:rPr>
          <w:rFonts w:cs="Times New Roman"/>
          <w:sz w:val="22"/>
          <w:szCs w:val="22"/>
        </w:rPr>
        <w:t>skutek siły wyższej</w:t>
      </w:r>
      <w:r w:rsidR="002673F4" w:rsidRPr="0098192C">
        <w:rPr>
          <w:rFonts w:cs="Times New Roman"/>
          <w:sz w:val="22"/>
          <w:szCs w:val="22"/>
        </w:rPr>
        <w:t>,</w:t>
      </w:r>
      <w:r w:rsidRPr="0098192C">
        <w:rPr>
          <w:rFonts w:cs="Times New Roman"/>
          <w:sz w:val="22"/>
          <w:szCs w:val="22"/>
        </w:rPr>
        <w:t xml:space="preserve"> a w związku z tym </w:t>
      </w:r>
      <w:r w:rsidR="00B02A1F" w:rsidRPr="0098192C">
        <w:rPr>
          <w:rFonts w:cs="Times New Roman"/>
          <w:sz w:val="22"/>
          <w:szCs w:val="22"/>
        </w:rPr>
        <w:t>Wykonawcy</w:t>
      </w:r>
      <w:r w:rsidRPr="0098192C">
        <w:rPr>
          <w:rFonts w:cs="Times New Roman"/>
          <w:sz w:val="22"/>
          <w:szCs w:val="22"/>
        </w:rPr>
        <w:t xml:space="preserve"> nie będzie ponosił z tego tytułu odpowiedzialności</w:t>
      </w:r>
      <w:bookmarkEnd w:id="1"/>
    </w:p>
    <w:p w14:paraId="72786D52" w14:textId="77777777" w:rsidR="007276D6" w:rsidRPr="0098192C" w:rsidRDefault="007276D6" w:rsidP="007276D6">
      <w:pPr>
        <w:jc w:val="both"/>
        <w:rPr>
          <w:rFonts w:cs="Times New Roman"/>
          <w:sz w:val="22"/>
          <w:szCs w:val="22"/>
        </w:rPr>
      </w:pPr>
    </w:p>
    <w:p w14:paraId="50057E9B" w14:textId="77777777" w:rsidR="007276D6" w:rsidRPr="0098192C" w:rsidRDefault="007276D6" w:rsidP="007276D6">
      <w:pPr>
        <w:jc w:val="center"/>
        <w:rPr>
          <w:rFonts w:cs="Times New Roman"/>
          <w:b/>
          <w:sz w:val="22"/>
          <w:szCs w:val="22"/>
        </w:rPr>
      </w:pPr>
      <w:r w:rsidRPr="0098192C">
        <w:rPr>
          <w:rFonts w:cs="Times New Roman"/>
          <w:b/>
          <w:sz w:val="22"/>
          <w:szCs w:val="22"/>
        </w:rPr>
        <w:t>POUFNOŚĆ</w:t>
      </w:r>
    </w:p>
    <w:p w14:paraId="49AB1786" w14:textId="2BFE8A56" w:rsidR="007276D6" w:rsidRPr="00D24DC8" w:rsidRDefault="00921A1E" w:rsidP="007276D6">
      <w:pPr>
        <w:jc w:val="center"/>
        <w:rPr>
          <w:rFonts w:cs="Times New Roman"/>
          <w:b/>
          <w:sz w:val="22"/>
          <w:szCs w:val="22"/>
        </w:rPr>
      </w:pPr>
      <w:r w:rsidRPr="00D24DC8">
        <w:rPr>
          <w:rFonts w:cs="Times New Roman"/>
          <w:b/>
          <w:sz w:val="22"/>
          <w:szCs w:val="22"/>
        </w:rPr>
        <w:t>§ 1</w:t>
      </w:r>
      <w:r w:rsidR="00D24DC8" w:rsidRPr="00D24DC8">
        <w:rPr>
          <w:rFonts w:cs="Times New Roman"/>
          <w:b/>
          <w:sz w:val="22"/>
          <w:szCs w:val="22"/>
        </w:rPr>
        <w:t>1</w:t>
      </w:r>
    </w:p>
    <w:p w14:paraId="7DD6E65C" w14:textId="5E99FEC1" w:rsidR="007276D6" w:rsidRPr="0098192C" w:rsidRDefault="007276D6" w:rsidP="001429F3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Strony zobowiązują się do zachowania w poufności treści niniejszej Umowy oraz warunków współpracy, nieujawnionych do wiadomości publicznej informacji dotyczących każdej ze Stron, w posiadanie których każda Strona wejdzie w związku z realizacją niniejszej Umowy, za wyjątkiem tych, których ujawnienie wynika z właściwych przepisów prawa, w zakresie dokumentów, informacji ustnych i pisemnych pozostających w związku z przedmiotem współpracy.</w:t>
      </w:r>
    </w:p>
    <w:p w14:paraId="38504066" w14:textId="77777777" w:rsidR="007276D6" w:rsidRPr="0098192C" w:rsidRDefault="007276D6" w:rsidP="001429F3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98192C">
        <w:rPr>
          <w:rStyle w:val="Brak"/>
          <w:rFonts w:cs="Times New Roman"/>
          <w:sz w:val="22"/>
          <w:szCs w:val="22"/>
        </w:rPr>
        <w:t xml:space="preserve">Strony zobowiązują się poinformować swoich pracowników oraz współpracowników o obowiązkach wynikających z treści niniejszej Umowy. Strony zapewnią, że osoby za pomocą których wykonywana będzie Umowa będą przestrzegały zobowiązania dotyczącego zachowania poufności. </w:t>
      </w:r>
    </w:p>
    <w:p w14:paraId="79C34EF6" w14:textId="77777777" w:rsidR="007276D6" w:rsidRPr="0098192C" w:rsidRDefault="007276D6" w:rsidP="001429F3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Strony wykorzystają informacje uzyskane w trakcie i przy okazji wykonywania niniejszej Umowy wyłącznie w celu jej wykonania i nie będą ich używać w żadnym innym celu, w tym nie wykorzystają uzyskanych informacji dotyczących drugiej Strony we własnej działalności w szerszym zakresie niż jest to niezbędne do wykonania Przedmiotu Umowy.</w:t>
      </w:r>
    </w:p>
    <w:p w14:paraId="54B91F43" w14:textId="77777777" w:rsidR="007276D6" w:rsidRPr="0098192C" w:rsidRDefault="007276D6" w:rsidP="001429F3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Strony zapewniają, że nie wykorzystają informacji poufnych opisanych powyżej w celach sprzecznych z interesami Strony, której one dotyczą.</w:t>
      </w:r>
    </w:p>
    <w:p w14:paraId="5CF13CC2" w14:textId="77777777" w:rsidR="007276D6" w:rsidRPr="0098192C" w:rsidRDefault="007276D6" w:rsidP="001429F3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Style w:val="BrakA"/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Strony zobowiązują się do przechowywania dokumentów lub nośników zawierających informacje objęte poufnością z należytą starannością, w sposób uniemożliwiający zapoznanie się z nimi przez osoby nieuprawnione.</w:t>
      </w:r>
    </w:p>
    <w:p w14:paraId="1CB7D568" w14:textId="77777777" w:rsidR="00113216" w:rsidRPr="0098192C" w:rsidRDefault="00113216" w:rsidP="00472BF9">
      <w:pPr>
        <w:jc w:val="both"/>
        <w:rPr>
          <w:rFonts w:cs="Times New Roman"/>
          <w:sz w:val="22"/>
          <w:szCs w:val="22"/>
        </w:rPr>
      </w:pPr>
    </w:p>
    <w:p w14:paraId="281D3B8B" w14:textId="77777777" w:rsidR="000949F4" w:rsidRPr="0098192C" w:rsidRDefault="000949F4" w:rsidP="00113216">
      <w:pPr>
        <w:jc w:val="center"/>
        <w:rPr>
          <w:rFonts w:cs="Times New Roman"/>
          <w:b/>
          <w:sz w:val="22"/>
          <w:szCs w:val="22"/>
        </w:rPr>
      </w:pPr>
      <w:r w:rsidRPr="0098192C">
        <w:rPr>
          <w:rFonts w:cs="Times New Roman"/>
          <w:b/>
          <w:sz w:val="22"/>
          <w:szCs w:val="22"/>
        </w:rPr>
        <w:t>POSTANOWIENIA KOŃCOWE</w:t>
      </w:r>
    </w:p>
    <w:p w14:paraId="17524CD2" w14:textId="30652F20" w:rsidR="00BA474A" w:rsidRPr="00D24DC8" w:rsidRDefault="00921A1E" w:rsidP="00472BF9">
      <w:pPr>
        <w:jc w:val="center"/>
        <w:rPr>
          <w:rFonts w:cs="Times New Roman"/>
          <w:b/>
          <w:sz w:val="22"/>
          <w:szCs w:val="22"/>
        </w:rPr>
      </w:pPr>
      <w:r w:rsidRPr="00D24DC8">
        <w:rPr>
          <w:rFonts w:cs="Times New Roman"/>
          <w:b/>
          <w:sz w:val="22"/>
          <w:szCs w:val="22"/>
        </w:rPr>
        <w:t>§ 1</w:t>
      </w:r>
      <w:r w:rsidR="00D24DC8" w:rsidRPr="00D24DC8">
        <w:rPr>
          <w:rFonts w:cs="Times New Roman"/>
          <w:b/>
          <w:sz w:val="22"/>
          <w:szCs w:val="22"/>
        </w:rPr>
        <w:t>2</w:t>
      </w:r>
    </w:p>
    <w:p w14:paraId="502326EC" w14:textId="1AB8E926" w:rsidR="00BA474A" w:rsidRPr="0098192C" w:rsidRDefault="00BA474A" w:rsidP="001429F3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Wszelkie</w:t>
      </w:r>
      <w:r w:rsidR="00154AA7" w:rsidRPr="0098192C">
        <w:rPr>
          <w:rFonts w:cs="Times New Roman"/>
          <w:sz w:val="22"/>
          <w:szCs w:val="22"/>
        </w:rPr>
        <w:t xml:space="preserve"> zmiany U</w:t>
      </w:r>
      <w:r w:rsidRPr="0098192C">
        <w:rPr>
          <w:rFonts w:cs="Times New Roman"/>
          <w:sz w:val="22"/>
          <w:szCs w:val="22"/>
        </w:rPr>
        <w:t>mowy wymagają formy pisemnej pod rygorem nieważności.</w:t>
      </w:r>
    </w:p>
    <w:p w14:paraId="310B4AC7" w14:textId="4EE7A11D" w:rsidR="007276D6" w:rsidRPr="0098192C" w:rsidRDefault="007276D6" w:rsidP="001429F3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Style w:val="BrakA"/>
          <w:rFonts w:cs="Times New Roman"/>
          <w:sz w:val="22"/>
          <w:szCs w:val="22"/>
        </w:rPr>
      </w:pPr>
      <w:r w:rsidRPr="0098192C">
        <w:rPr>
          <w:rStyle w:val="BrakA"/>
          <w:rFonts w:cs="Times New Roman"/>
          <w:sz w:val="22"/>
          <w:szCs w:val="22"/>
        </w:rPr>
        <w:t>Dla uniknięcia wątpliwości, Strony uzgadniają, że jeżeli jakakolwiek</w:t>
      </w:r>
      <w:r w:rsidR="0098192C">
        <w:rPr>
          <w:rStyle w:val="BrakA"/>
          <w:rFonts w:cs="Times New Roman"/>
          <w:sz w:val="22"/>
          <w:szCs w:val="22"/>
        </w:rPr>
        <w:t xml:space="preserve"> część Umowy zostanie uznana za </w:t>
      </w:r>
      <w:r w:rsidRPr="0098192C">
        <w:rPr>
          <w:rStyle w:val="BrakA"/>
          <w:rFonts w:cs="Times New Roman"/>
          <w:sz w:val="22"/>
          <w:szCs w:val="22"/>
        </w:rPr>
        <w:t>nieważną lub w inny sposób wadliwą prawnie, pozostała część niniej</w:t>
      </w:r>
      <w:r w:rsidR="0098192C">
        <w:rPr>
          <w:rStyle w:val="BrakA"/>
          <w:rFonts w:cs="Times New Roman"/>
          <w:sz w:val="22"/>
          <w:szCs w:val="22"/>
        </w:rPr>
        <w:t>szej Umowy pozostanie w mocy. W </w:t>
      </w:r>
      <w:r w:rsidRPr="0098192C">
        <w:rPr>
          <w:rStyle w:val="BrakA"/>
          <w:rFonts w:cs="Times New Roman"/>
          <w:sz w:val="22"/>
          <w:szCs w:val="22"/>
        </w:rPr>
        <w:t xml:space="preserve">odniesieniu do postanowień nieważnych lub niewykonalnych, Strony będą w dobrej wierze negocjować w możliwym zakresie postanowienia alternatywne, które będą ważne i wykonalne, i które będą odzwierciedlać pierwotne intencje Stron. </w:t>
      </w:r>
    </w:p>
    <w:p w14:paraId="2AFBCDC0" w14:textId="77777777" w:rsidR="00D24DC8" w:rsidRDefault="00BA474A" w:rsidP="00C27FE0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D24DC8">
        <w:rPr>
          <w:rFonts w:cs="Times New Roman"/>
          <w:sz w:val="22"/>
          <w:szCs w:val="22"/>
        </w:rPr>
        <w:t xml:space="preserve">W razie sporów wynikłych na tle wykonania </w:t>
      </w:r>
      <w:r w:rsidR="00154AA7" w:rsidRPr="00D24DC8">
        <w:rPr>
          <w:rFonts w:cs="Times New Roman"/>
          <w:sz w:val="22"/>
          <w:szCs w:val="22"/>
        </w:rPr>
        <w:t>U</w:t>
      </w:r>
      <w:r w:rsidRPr="00D24DC8">
        <w:rPr>
          <w:rFonts w:cs="Times New Roman"/>
          <w:sz w:val="22"/>
          <w:szCs w:val="22"/>
        </w:rPr>
        <w:t>mowy sądem właściwym, miejscowo jest Sąd siedziby Zamawiającego.</w:t>
      </w:r>
    </w:p>
    <w:p w14:paraId="15E12A36" w14:textId="19110BDB" w:rsidR="00BA474A" w:rsidRPr="00D24DC8" w:rsidRDefault="00BA474A" w:rsidP="00C27FE0">
      <w:pPr>
        <w:pStyle w:val="Akapitzlist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cs="Times New Roman"/>
          <w:sz w:val="22"/>
          <w:szCs w:val="22"/>
        </w:rPr>
      </w:pPr>
      <w:r w:rsidRPr="00D24DC8">
        <w:rPr>
          <w:rFonts w:cs="Times New Roman"/>
          <w:sz w:val="22"/>
          <w:szCs w:val="22"/>
        </w:rPr>
        <w:t>Umowę sporządzono w dwóch jednobrzmiących egzemplarzach, po jednym dla każdej ze stron.</w:t>
      </w:r>
    </w:p>
    <w:p w14:paraId="7A1D1987" w14:textId="77777777" w:rsidR="00BA474A" w:rsidRPr="0098192C" w:rsidRDefault="00BA474A" w:rsidP="00472BF9">
      <w:pPr>
        <w:jc w:val="both"/>
        <w:rPr>
          <w:rFonts w:cs="Times New Roman"/>
          <w:sz w:val="22"/>
          <w:szCs w:val="22"/>
        </w:rPr>
      </w:pPr>
    </w:p>
    <w:p w14:paraId="67DF3691" w14:textId="2F663FEF" w:rsidR="00E27116" w:rsidRPr="008D3613" w:rsidRDefault="00BA474A" w:rsidP="00472BF9">
      <w:pPr>
        <w:jc w:val="both"/>
        <w:rPr>
          <w:rFonts w:cs="Times New Roman"/>
        </w:rPr>
      </w:pPr>
      <w:r w:rsidRPr="008D3613">
        <w:rPr>
          <w:rFonts w:cs="Times New Roman"/>
        </w:rPr>
        <w:lastRenderedPageBreak/>
        <w:t xml:space="preserve">    </w:t>
      </w:r>
    </w:p>
    <w:p w14:paraId="280E65DB" w14:textId="77777777" w:rsidR="00335E9D" w:rsidRPr="008D3613" w:rsidRDefault="00335E9D" w:rsidP="00472BF9">
      <w:pPr>
        <w:jc w:val="both"/>
        <w:rPr>
          <w:rFonts w:cs="Times New Roman"/>
        </w:rPr>
      </w:pPr>
    </w:p>
    <w:p w14:paraId="4B665AC0" w14:textId="77777777" w:rsidR="00335E9D" w:rsidRPr="008D3613" w:rsidRDefault="00335E9D" w:rsidP="00472BF9">
      <w:pPr>
        <w:jc w:val="both"/>
        <w:rPr>
          <w:rFonts w:cs="Times New Roman"/>
        </w:rPr>
      </w:pPr>
    </w:p>
    <w:p w14:paraId="3D9C4E8C" w14:textId="2138CDF2" w:rsidR="00BA474A" w:rsidRPr="008D3613" w:rsidRDefault="00BA474A" w:rsidP="00472BF9">
      <w:pPr>
        <w:jc w:val="both"/>
        <w:rPr>
          <w:rFonts w:cs="Times New Roman"/>
        </w:rPr>
      </w:pPr>
      <w:r w:rsidRPr="008D3613">
        <w:rPr>
          <w:rFonts w:cs="Times New Roman"/>
        </w:rPr>
        <w:t xml:space="preserve">             Zamawiający</w:t>
      </w:r>
      <w:r w:rsidRPr="008D3613">
        <w:rPr>
          <w:rFonts w:cs="Times New Roman"/>
        </w:rPr>
        <w:tab/>
        <w:t xml:space="preserve">     </w:t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  <w:t xml:space="preserve"> </w:t>
      </w:r>
      <w:r w:rsidRPr="008D3613">
        <w:rPr>
          <w:rFonts w:cs="Times New Roman"/>
        </w:rPr>
        <w:tab/>
      </w:r>
      <w:r w:rsidR="0097515B" w:rsidRPr="008D3613">
        <w:rPr>
          <w:rFonts w:cs="Times New Roman"/>
        </w:rPr>
        <w:tab/>
      </w:r>
      <w:r w:rsidRPr="008D3613">
        <w:rPr>
          <w:rFonts w:cs="Times New Roman"/>
        </w:rPr>
        <w:tab/>
        <w:t xml:space="preserve">    </w:t>
      </w:r>
      <w:r w:rsidR="00150708" w:rsidRPr="008D3613">
        <w:rPr>
          <w:rFonts w:cs="Times New Roman"/>
        </w:rPr>
        <w:t>Wykonawc</w:t>
      </w:r>
      <w:r w:rsidRPr="008D3613">
        <w:rPr>
          <w:rFonts w:cs="Times New Roman"/>
        </w:rPr>
        <w:t>a</w:t>
      </w:r>
    </w:p>
    <w:p w14:paraId="307E16C5" w14:textId="77777777" w:rsidR="00BA474A" w:rsidRPr="008D3613" w:rsidRDefault="00BA474A" w:rsidP="00472BF9">
      <w:pPr>
        <w:jc w:val="both"/>
        <w:rPr>
          <w:rFonts w:cs="Times New Roman"/>
        </w:rPr>
      </w:pPr>
    </w:p>
    <w:p w14:paraId="33981095" w14:textId="3E008083" w:rsidR="00E65A37" w:rsidRPr="008D3613" w:rsidRDefault="00BA474A" w:rsidP="00472BF9">
      <w:pPr>
        <w:jc w:val="both"/>
        <w:rPr>
          <w:rFonts w:cs="Times New Roman"/>
        </w:rPr>
      </w:pPr>
      <w:r w:rsidRPr="008D3613">
        <w:rPr>
          <w:rFonts w:cs="Times New Roman"/>
        </w:rPr>
        <w:t xml:space="preserve">             ……………………</w:t>
      </w:r>
      <w:r w:rsidRPr="008D3613">
        <w:rPr>
          <w:rFonts w:cs="Times New Roman"/>
        </w:rPr>
        <w:tab/>
        <w:t xml:space="preserve">      </w:t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</w:r>
      <w:r w:rsidRPr="008D3613">
        <w:rPr>
          <w:rFonts w:cs="Times New Roman"/>
        </w:rPr>
        <w:tab/>
        <w:t xml:space="preserve">  ………..……….</w:t>
      </w:r>
    </w:p>
    <w:sectPr w:rsidR="00E65A37" w:rsidRPr="008D3613" w:rsidSect="00BA474A">
      <w:headerReference w:type="default" r:id="rId8"/>
      <w:footerReference w:type="default" r:id="rId9"/>
      <w:pgSz w:w="11906" w:h="16838"/>
      <w:pgMar w:top="567" w:right="1134" w:bottom="851" w:left="1134" w:header="720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AD7D61" w14:textId="77777777" w:rsidR="00EB2B28" w:rsidRDefault="00EB2B28">
      <w:r>
        <w:separator/>
      </w:r>
    </w:p>
  </w:endnote>
  <w:endnote w:type="continuationSeparator" w:id="0">
    <w:p w14:paraId="03217BE3" w14:textId="77777777" w:rsidR="00EB2B28" w:rsidRDefault="00EB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51E4E" w14:textId="1D5ADAF5" w:rsidR="00CA1128" w:rsidRDefault="00CA1128">
    <w:pPr>
      <w:pStyle w:val="Stopka"/>
      <w:ind w:right="360"/>
    </w:pPr>
    <w:r>
      <w:rPr>
        <w:noProof/>
        <w:lang w:eastAsia="pl-PL" w:bidi="ar-SA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793A02F" wp14:editId="49D8CDC5">
              <wp:simplePos x="0" y="0"/>
              <wp:positionH relativeFrom="page">
                <wp:posOffset>6584315</wp:posOffset>
              </wp:positionH>
              <wp:positionV relativeFrom="paragraph">
                <wp:posOffset>635</wp:posOffset>
              </wp:positionV>
              <wp:extent cx="170815" cy="173990"/>
              <wp:effectExtent l="2540" t="635" r="762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81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50570" w14:textId="77777777" w:rsidR="00CA1128" w:rsidRDefault="00CA1128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E01950">
                            <w:rPr>
                              <w:rStyle w:val="Numerstrony"/>
                              <w:noProof/>
                            </w:rPr>
                            <w:t>3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93A0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45pt;margin-top:.05pt;width:13.4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" stroked="f">
              <v:fill opacity="0"/>
              <v:textbox inset="0,0,0,0">
                <w:txbxContent>
                  <w:p w14:paraId="65750570" w14:textId="77777777" w:rsidR="00CA1128" w:rsidRDefault="00CA1128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E01950">
                      <w:rPr>
                        <w:rStyle w:val="Numerstrony"/>
                        <w:noProof/>
                      </w:rPr>
                      <w:t>3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6D613" w14:textId="77777777" w:rsidR="00EB2B28" w:rsidRDefault="00EB2B28">
      <w:r>
        <w:separator/>
      </w:r>
    </w:p>
  </w:footnote>
  <w:footnote w:type="continuationSeparator" w:id="0">
    <w:p w14:paraId="2377A8E8" w14:textId="77777777" w:rsidR="00EB2B28" w:rsidRDefault="00EB2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002C9" w14:textId="76728616" w:rsidR="00CA1128" w:rsidRDefault="00296A1A" w:rsidP="006368F5">
    <w:pPr>
      <w:pStyle w:val="Nagwek"/>
      <w:jc w:val="center"/>
    </w:pPr>
    <w:bookmarkStart w:id="2" w:name="_Hlk161737476"/>
    <w:r>
      <w:rPr>
        <w:noProof/>
        <w:lang w:eastAsia="pl-PL"/>
      </w:rPr>
      <w:drawing>
        <wp:inline distT="0" distB="0" distL="0" distR="0" wp14:anchorId="228EF8D9" wp14:editId="61ED643D">
          <wp:extent cx="5760720" cy="361315"/>
          <wp:effectExtent l="0" t="0" r="0" b="635"/>
          <wp:docPr id="6" name="Obraz 6" descr="Krajowy Plan Odbudowy, Rzeczpospolita Polska, Sfinansowane przez Unię Europejską Next Generation EU, PARP-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Users\monika_lorbiecka\Desktop\Belki 2021-2027\Belki 2021-2027\PL\KPO\belka_KPO_RP_UE_PARP_c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</w:p>
  <w:p w14:paraId="1420833A" w14:textId="77777777" w:rsidR="00CA1128" w:rsidRPr="00D27DA0" w:rsidRDefault="00CA112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400" w:hanging="2160"/>
      </w:pPr>
      <w:rPr>
        <w:rFonts w:hint="default"/>
      </w:r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D"/>
    <w:multiLevelType w:val="multi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0000000E"/>
    <w:multiLevelType w:val="multi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trike w:val="0"/>
        <w:dstrike w:val="0"/>
        <w:sz w:val="24"/>
        <w:szCs w:val="24"/>
        <w:shd w:val="clear" w:color="auto" w:fill="FFFF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0"/>
    <w:multiLevelType w:val="multi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04D51CAD"/>
    <w:multiLevelType w:val="hybridMultilevel"/>
    <w:tmpl w:val="21365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925C3C"/>
    <w:multiLevelType w:val="hybridMultilevel"/>
    <w:tmpl w:val="561C031A"/>
    <w:styleLink w:val="Zaimportowanystyl28"/>
    <w:lvl w:ilvl="0" w:tplc="41140CA4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EAA544A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188FAC0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9DA7F9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EF2D96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9E45B78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3062EA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B3AFAD4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E1AEF06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0B310745"/>
    <w:multiLevelType w:val="hybridMultilevel"/>
    <w:tmpl w:val="005C2CFE"/>
    <w:lvl w:ilvl="0" w:tplc="C86EC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1D6F16"/>
    <w:multiLevelType w:val="multilevel"/>
    <w:tmpl w:val="3D288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19" w15:restartNumberingAfterBreak="0">
    <w:nsid w:val="0C5139AC"/>
    <w:multiLevelType w:val="hybridMultilevel"/>
    <w:tmpl w:val="6E4E3A2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0DC15223"/>
    <w:multiLevelType w:val="multilevel"/>
    <w:tmpl w:val="3D2889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21" w15:restartNumberingAfterBreak="0">
    <w:nsid w:val="0E8B1740"/>
    <w:multiLevelType w:val="hybridMultilevel"/>
    <w:tmpl w:val="3B16415C"/>
    <w:styleLink w:val="Zaimportowanystyl13"/>
    <w:lvl w:ilvl="0" w:tplc="CBFAF594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FEDF56">
      <w:start w:val="1"/>
      <w:numFmt w:val="lowerLetter"/>
      <w:lvlText w:val="%2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321F80">
      <w:start w:val="1"/>
      <w:numFmt w:val="lowerRoman"/>
      <w:lvlText w:val="%3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87089CE">
      <w:start w:val="1"/>
      <w:numFmt w:val="decimal"/>
      <w:lvlText w:val="(%4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58ACBC0">
      <w:start w:val="1"/>
      <w:numFmt w:val="lowerLetter"/>
      <w:lvlText w:val="(%5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A10EAB2">
      <w:start w:val="1"/>
      <w:numFmt w:val="lowerRoman"/>
      <w:lvlText w:val="(%6)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3BEB1CC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E7479AA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6EE8BE0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109D7C40"/>
    <w:multiLevelType w:val="hybridMultilevel"/>
    <w:tmpl w:val="59209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082B5F4">
      <w:start w:val="1"/>
      <w:numFmt w:val="decimal"/>
      <w:lvlText w:val="%3."/>
      <w:lvlJc w:val="left"/>
      <w:pPr>
        <w:ind w:left="2160" w:hanging="180"/>
      </w:pPr>
      <w:rPr>
        <w:rFonts w:ascii="Times New Roman" w:hAnsi="Times New Roman" w:cs="Times New Roman" w:hint="default"/>
        <w:sz w:val="24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930E50"/>
    <w:multiLevelType w:val="multilevel"/>
    <w:tmpl w:val="798A17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196C7DCE"/>
    <w:multiLevelType w:val="multilevel"/>
    <w:tmpl w:val="2D1E4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25643090"/>
    <w:multiLevelType w:val="hybridMultilevel"/>
    <w:tmpl w:val="74F8F3B8"/>
    <w:lvl w:ilvl="0" w:tplc="1BD8AE6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991F2D"/>
    <w:multiLevelType w:val="multilevel"/>
    <w:tmpl w:val="57B05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1AF4682"/>
    <w:multiLevelType w:val="multilevel"/>
    <w:tmpl w:val="75B2BBBA"/>
    <w:lvl w:ilvl="0">
      <w:start w:val="1"/>
      <w:numFmt w:val="decimal"/>
      <w:lvlText w:val="%1)"/>
      <w:lvlJc w:val="left"/>
      <w:pPr>
        <w:ind w:left="1120" w:hanging="360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840" w:hanging="360"/>
      </w:pPr>
    </w:lvl>
    <w:lvl w:ilvl="2">
      <w:start w:val="1"/>
      <w:numFmt w:val="lowerRoman"/>
      <w:lvlText w:val="%3."/>
      <w:lvlJc w:val="right"/>
      <w:pPr>
        <w:ind w:left="2560" w:hanging="180"/>
      </w:pPr>
    </w:lvl>
    <w:lvl w:ilvl="3">
      <w:start w:val="1"/>
      <w:numFmt w:val="decimal"/>
      <w:lvlText w:val="%4."/>
      <w:lvlJc w:val="left"/>
      <w:pPr>
        <w:ind w:left="3280" w:hanging="360"/>
      </w:pPr>
    </w:lvl>
    <w:lvl w:ilvl="4">
      <w:start w:val="1"/>
      <w:numFmt w:val="lowerLetter"/>
      <w:lvlText w:val="%5."/>
      <w:lvlJc w:val="left"/>
      <w:pPr>
        <w:ind w:left="4000" w:hanging="360"/>
      </w:pPr>
    </w:lvl>
    <w:lvl w:ilvl="5">
      <w:start w:val="1"/>
      <w:numFmt w:val="lowerRoman"/>
      <w:lvlText w:val="%6."/>
      <w:lvlJc w:val="right"/>
      <w:pPr>
        <w:ind w:left="4720" w:hanging="180"/>
      </w:pPr>
    </w:lvl>
    <w:lvl w:ilvl="6">
      <w:start w:val="1"/>
      <w:numFmt w:val="decimal"/>
      <w:lvlText w:val="%7."/>
      <w:lvlJc w:val="left"/>
      <w:pPr>
        <w:ind w:left="5440" w:hanging="360"/>
      </w:pPr>
    </w:lvl>
    <w:lvl w:ilvl="7">
      <w:start w:val="1"/>
      <w:numFmt w:val="lowerLetter"/>
      <w:lvlText w:val="%8."/>
      <w:lvlJc w:val="left"/>
      <w:pPr>
        <w:ind w:left="6160" w:hanging="360"/>
      </w:pPr>
    </w:lvl>
    <w:lvl w:ilvl="8">
      <w:start w:val="1"/>
      <w:numFmt w:val="lowerRoman"/>
      <w:lvlText w:val="%9."/>
      <w:lvlJc w:val="right"/>
      <w:pPr>
        <w:ind w:left="6880" w:hanging="180"/>
      </w:pPr>
    </w:lvl>
  </w:abstractNum>
  <w:abstractNum w:abstractNumId="28" w15:restartNumberingAfterBreak="0">
    <w:nsid w:val="35C74B85"/>
    <w:multiLevelType w:val="hybridMultilevel"/>
    <w:tmpl w:val="E162035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3A7BA3FE"/>
    <w:multiLevelType w:val="multilevel"/>
    <w:tmpl w:val="5424721A"/>
    <w:lvl w:ilvl="0">
      <w:start w:val="2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2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2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2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2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3E7A0E72"/>
    <w:multiLevelType w:val="hybridMultilevel"/>
    <w:tmpl w:val="EEB2D85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088627C"/>
    <w:multiLevelType w:val="multilevel"/>
    <w:tmpl w:val="71CE5A04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6906F2"/>
    <w:multiLevelType w:val="hybridMultilevel"/>
    <w:tmpl w:val="6D54AA8E"/>
    <w:lvl w:ilvl="0" w:tplc="7F86C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5856FB"/>
    <w:multiLevelType w:val="hybridMultilevel"/>
    <w:tmpl w:val="649636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6427A7"/>
    <w:multiLevelType w:val="hybridMultilevel"/>
    <w:tmpl w:val="A7644932"/>
    <w:lvl w:ilvl="0" w:tplc="771E2702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E5D1E14"/>
    <w:multiLevelType w:val="hybridMultilevel"/>
    <w:tmpl w:val="64D23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FED6A22"/>
    <w:multiLevelType w:val="hybridMultilevel"/>
    <w:tmpl w:val="CA5CBABA"/>
    <w:lvl w:ilvl="0" w:tplc="A956C6C4">
      <w:start w:val="1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7" w15:restartNumberingAfterBreak="0">
    <w:nsid w:val="532155C5"/>
    <w:multiLevelType w:val="hybridMultilevel"/>
    <w:tmpl w:val="807C941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6E14341"/>
    <w:multiLevelType w:val="multilevel"/>
    <w:tmpl w:val="CB10B8EE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59474F04"/>
    <w:multiLevelType w:val="multilevel"/>
    <w:tmpl w:val="71CE5A04"/>
    <w:lvl w:ilvl="0">
      <w:start w:val="1"/>
      <w:numFmt w:val="decimal"/>
      <w:lvlText w:val="%1)"/>
      <w:lvlJc w:val="left"/>
      <w:pPr>
        <w:ind w:left="72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3C5A0D"/>
    <w:multiLevelType w:val="hybridMultilevel"/>
    <w:tmpl w:val="AE848EB0"/>
    <w:lvl w:ilvl="0" w:tplc="607A905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760DD8"/>
    <w:multiLevelType w:val="hybridMultilevel"/>
    <w:tmpl w:val="B5227F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692E0A"/>
    <w:multiLevelType w:val="multilevel"/>
    <w:tmpl w:val="D37A6920"/>
    <w:styleLink w:val="Zaimportowanystyl15"/>
    <w:lvl w:ilvl="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2.%3.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2.%3.%4.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2.%3.%4.%5.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2.%3.%4.%5.%6.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2.%3.%4.%5.%6.%7.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2.%3.%4.%5.%6.%7.%8.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3" w15:restartNumberingAfterBreak="0">
    <w:nsid w:val="6CDF645C"/>
    <w:multiLevelType w:val="hybridMultilevel"/>
    <w:tmpl w:val="CC8ED8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E7E59"/>
    <w:multiLevelType w:val="hybridMultilevel"/>
    <w:tmpl w:val="DD82570A"/>
    <w:styleLink w:val="Zaimportowanystyl29"/>
    <w:lvl w:ilvl="0" w:tplc="A0D0EF00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540E6B6">
      <w:start w:val="1"/>
      <w:numFmt w:val="decimal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5ACD1FA">
      <w:start w:val="1"/>
      <w:numFmt w:val="decimal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028190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2C2F47A">
      <w:start w:val="1"/>
      <w:numFmt w:val="decimal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0D2DBCE">
      <w:start w:val="1"/>
      <w:numFmt w:val="decimal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B684EF6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7C28FC2">
      <w:start w:val="1"/>
      <w:numFmt w:val="decimal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456212A">
      <w:start w:val="1"/>
      <w:numFmt w:val="decimal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5" w15:restartNumberingAfterBreak="0">
    <w:nsid w:val="76416DDC"/>
    <w:multiLevelType w:val="hybridMultilevel"/>
    <w:tmpl w:val="1A22C9BA"/>
    <w:lvl w:ilvl="0" w:tplc="5D96CE1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5E15CC"/>
    <w:multiLevelType w:val="multilevel"/>
    <w:tmpl w:val="C9429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7" w15:restartNumberingAfterBreak="0">
    <w:nsid w:val="7AD50A00"/>
    <w:multiLevelType w:val="hybridMultilevel"/>
    <w:tmpl w:val="AAFC22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62ABA"/>
    <w:multiLevelType w:val="hybridMultilevel"/>
    <w:tmpl w:val="B5227F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F1676F"/>
    <w:multiLevelType w:val="hybridMultilevel"/>
    <w:tmpl w:val="21365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7"/>
  </w:num>
  <w:num w:numId="3">
    <w:abstractNumId w:val="38"/>
  </w:num>
  <w:num w:numId="4">
    <w:abstractNumId w:val="15"/>
  </w:num>
  <w:num w:numId="5">
    <w:abstractNumId w:val="21"/>
  </w:num>
  <w:num w:numId="6">
    <w:abstractNumId w:val="42"/>
  </w:num>
  <w:num w:numId="7">
    <w:abstractNumId w:val="19"/>
  </w:num>
  <w:num w:numId="8">
    <w:abstractNumId w:val="16"/>
  </w:num>
  <w:num w:numId="9">
    <w:abstractNumId w:val="44"/>
  </w:num>
  <w:num w:numId="10">
    <w:abstractNumId w:val="49"/>
  </w:num>
  <w:num w:numId="11">
    <w:abstractNumId w:val="17"/>
  </w:num>
  <w:num w:numId="12">
    <w:abstractNumId w:val="23"/>
  </w:num>
  <w:num w:numId="13">
    <w:abstractNumId w:val="20"/>
  </w:num>
  <w:num w:numId="14">
    <w:abstractNumId w:val="46"/>
  </w:num>
  <w:num w:numId="15">
    <w:abstractNumId w:val="26"/>
  </w:num>
  <w:num w:numId="16">
    <w:abstractNumId w:val="27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36"/>
  </w:num>
  <w:num w:numId="20">
    <w:abstractNumId w:val="39"/>
  </w:num>
  <w:num w:numId="21">
    <w:abstractNumId w:val="24"/>
  </w:num>
  <w:num w:numId="22">
    <w:abstractNumId w:val="30"/>
  </w:num>
  <w:num w:numId="23">
    <w:abstractNumId w:val="45"/>
  </w:num>
  <w:num w:numId="24">
    <w:abstractNumId w:val="22"/>
  </w:num>
  <w:num w:numId="25">
    <w:abstractNumId w:val="31"/>
  </w:num>
  <w:num w:numId="26">
    <w:abstractNumId w:val="48"/>
  </w:num>
  <w:num w:numId="27">
    <w:abstractNumId w:val="41"/>
  </w:num>
  <w:num w:numId="28">
    <w:abstractNumId w:val="40"/>
  </w:num>
  <w:num w:numId="29">
    <w:abstractNumId w:val="35"/>
  </w:num>
  <w:num w:numId="30">
    <w:abstractNumId w:val="25"/>
  </w:num>
  <w:num w:numId="31">
    <w:abstractNumId w:val="28"/>
  </w:num>
  <w:num w:numId="32">
    <w:abstractNumId w:val="32"/>
  </w:num>
  <w:num w:numId="33">
    <w:abstractNumId w:val="37"/>
  </w:num>
  <w:num w:numId="34">
    <w:abstractNumId w:val="29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</w:num>
  <w:num w:numId="35">
    <w:abstractNumId w:val="43"/>
  </w:num>
  <w:num w:numId="36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C13"/>
    <w:rsid w:val="0000106D"/>
    <w:rsid w:val="00001ECF"/>
    <w:rsid w:val="00005D1A"/>
    <w:rsid w:val="00030F9B"/>
    <w:rsid w:val="00032407"/>
    <w:rsid w:val="0003494D"/>
    <w:rsid w:val="000459AA"/>
    <w:rsid w:val="00055A96"/>
    <w:rsid w:val="00055D8F"/>
    <w:rsid w:val="00061161"/>
    <w:rsid w:val="00071A11"/>
    <w:rsid w:val="00072953"/>
    <w:rsid w:val="00077821"/>
    <w:rsid w:val="000949F4"/>
    <w:rsid w:val="000A57FA"/>
    <w:rsid w:val="000B3800"/>
    <w:rsid w:val="000D0771"/>
    <w:rsid w:val="000D7C46"/>
    <w:rsid w:val="000E0D64"/>
    <w:rsid w:val="000E573E"/>
    <w:rsid w:val="000F446F"/>
    <w:rsid w:val="000F46BD"/>
    <w:rsid w:val="000F5730"/>
    <w:rsid w:val="00100E68"/>
    <w:rsid w:val="001023E4"/>
    <w:rsid w:val="00113216"/>
    <w:rsid w:val="00116A0A"/>
    <w:rsid w:val="00127D0A"/>
    <w:rsid w:val="00130E29"/>
    <w:rsid w:val="00141E29"/>
    <w:rsid w:val="001420CD"/>
    <w:rsid w:val="001429F3"/>
    <w:rsid w:val="00146E9C"/>
    <w:rsid w:val="00150708"/>
    <w:rsid w:val="00153C4D"/>
    <w:rsid w:val="00154AA7"/>
    <w:rsid w:val="00154AF6"/>
    <w:rsid w:val="00160AEF"/>
    <w:rsid w:val="00162DF5"/>
    <w:rsid w:val="00166564"/>
    <w:rsid w:val="00166AC4"/>
    <w:rsid w:val="0017125B"/>
    <w:rsid w:val="00171DE4"/>
    <w:rsid w:val="00185584"/>
    <w:rsid w:val="0019171B"/>
    <w:rsid w:val="001941BC"/>
    <w:rsid w:val="001A2CED"/>
    <w:rsid w:val="001A3206"/>
    <w:rsid w:val="001A60AD"/>
    <w:rsid w:val="001A7F79"/>
    <w:rsid w:val="001B2A65"/>
    <w:rsid w:val="001B3D74"/>
    <w:rsid w:val="001B59AD"/>
    <w:rsid w:val="001B75CA"/>
    <w:rsid w:val="001C157C"/>
    <w:rsid w:val="001D3E66"/>
    <w:rsid w:val="001D54B3"/>
    <w:rsid w:val="001E120F"/>
    <w:rsid w:val="001E7968"/>
    <w:rsid w:val="001F2BFB"/>
    <w:rsid w:val="002006D7"/>
    <w:rsid w:val="002014CD"/>
    <w:rsid w:val="002042BD"/>
    <w:rsid w:val="00204516"/>
    <w:rsid w:val="00204AE9"/>
    <w:rsid w:val="00206309"/>
    <w:rsid w:val="002072DB"/>
    <w:rsid w:val="00211DC9"/>
    <w:rsid w:val="00214040"/>
    <w:rsid w:val="00216611"/>
    <w:rsid w:val="00216FCE"/>
    <w:rsid w:val="00232DF4"/>
    <w:rsid w:val="00235FAA"/>
    <w:rsid w:val="002367A9"/>
    <w:rsid w:val="00243AE0"/>
    <w:rsid w:val="0025341E"/>
    <w:rsid w:val="002571DA"/>
    <w:rsid w:val="002576ED"/>
    <w:rsid w:val="002673F4"/>
    <w:rsid w:val="00271220"/>
    <w:rsid w:val="00276C6E"/>
    <w:rsid w:val="00277C01"/>
    <w:rsid w:val="00280226"/>
    <w:rsid w:val="0028599B"/>
    <w:rsid w:val="002861C1"/>
    <w:rsid w:val="00290E17"/>
    <w:rsid w:val="00296A1A"/>
    <w:rsid w:val="002A0957"/>
    <w:rsid w:val="002A530A"/>
    <w:rsid w:val="002B2F80"/>
    <w:rsid w:val="002B65EC"/>
    <w:rsid w:val="002C4E0B"/>
    <w:rsid w:val="002C7269"/>
    <w:rsid w:val="002D0468"/>
    <w:rsid w:val="002D5D84"/>
    <w:rsid w:val="002D6CE9"/>
    <w:rsid w:val="002D7F68"/>
    <w:rsid w:val="002E6BD9"/>
    <w:rsid w:val="002E6C13"/>
    <w:rsid w:val="002E7759"/>
    <w:rsid w:val="002F1A0E"/>
    <w:rsid w:val="002F2190"/>
    <w:rsid w:val="0030129E"/>
    <w:rsid w:val="00301962"/>
    <w:rsid w:val="003020B2"/>
    <w:rsid w:val="0030263A"/>
    <w:rsid w:val="003049DE"/>
    <w:rsid w:val="003066F5"/>
    <w:rsid w:val="00313C6C"/>
    <w:rsid w:val="00321027"/>
    <w:rsid w:val="00326A1F"/>
    <w:rsid w:val="003270D0"/>
    <w:rsid w:val="0033323D"/>
    <w:rsid w:val="00334165"/>
    <w:rsid w:val="00334FE4"/>
    <w:rsid w:val="00335E9D"/>
    <w:rsid w:val="00336204"/>
    <w:rsid w:val="00340406"/>
    <w:rsid w:val="0034689C"/>
    <w:rsid w:val="0035499C"/>
    <w:rsid w:val="0035510C"/>
    <w:rsid w:val="003555CB"/>
    <w:rsid w:val="0036289C"/>
    <w:rsid w:val="0036309B"/>
    <w:rsid w:val="003700ED"/>
    <w:rsid w:val="0037075C"/>
    <w:rsid w:val="0038675D"/>
    <w:rsid w:val="00391CA5"/>
    <w:rsid w:val="00396375"/>
    <w:rsid w:val="003970D7"/>
    <w:rsid w:val="003B0783"/>
    <w:rsid w:val="003B423C"/>
    <w:rsid w:val="003C64AB"/>
    <w:rsid w:val="003D4306"/>
    <w:rsid w:val="003E6DC2"/>
    <w:rsid w:val="00401CE1"/>
    <w:rsid w:val="00407D37"/>
    <w:rsid w:val="004242E0"/>
    <w:rsid w:val="00433E4C"/>
    <w:rsid w:val="00437A61"/>
    <w:rsid w:val="00443DEA"/>
    <w:rsid w:val="004462F9"/>
    <w:rsid w:val="00446498"/>
    <w:rsid w:val="004535AD"/>
    <w:rsid w:val="00463F11"/>
    <w:rsid w:val="004654CB"/>
    <w:rsid w:val="00465518"/>
    <w:rsid w:val="00472BF9"/>
    <w:rsid w:val="00473601"/>
    <w:rsid w:val="00494767"/>
    <w:rsid w:val="004A5611"/>
    <w:rsid w:val="004B2DC3"/>
    <w:rsid w:val="004B2DD0"/>
    <w:rsid w:val="004B46B6"/>
    <w:rsid w:val="004B64DD"/>
    <w:rsid w:val="004B7AD3"/>
    <w:rsid w:val="004C0E54"/>
    <w:rsid w:val="004C3902"/>
    <w:rsid w:val="004D57D3"/>
    <w:rsid w:val="004E4467"/>
    <w:rsid w:val="004E52E5"/>
    <w:rsid w:val="004F04D2"/>
    <w:rsid w:val="004F0EB7"/>
    <w:rsid w:val="004F1121"/>
    <w:rsid w:val="0051036F"/>
    <w:rsid w:val="005164AD"/>
    <w:rsid w:val="0052767E"/>
    <w:rsid w:val="005347FB"/>
    <w:rsid w:val="00546CD8"/>
    <w:rsid w:val="00555CE0"/>
    <w:rsid w:val="00563290"/>
    <w:rsid w:val="005705E0"/>
    <w:rsid w:val="00570855"/>
    <w:rsid w:val="005847F1"/>
    <w:rsid w:val="005A3529"/>
    <w:rsid w:val="005A62CB"/>
    <w:rsid w:val="005A7D76"/>
    <w:rsid w:val="005B720B"/>
    <w:rsid w:val="005D68FA"/>
    <w:rsid w:val="005D6E87"/>
    <w:rsid w:val="005F025B"/>
    <w:rsid w:val="005F278F"/>
    <w:rsid w:val="005F566C"/>
    <w:rsid w:val="00602549"/>
    <w:rsid w:val="00606C30"/>
    <w:rsid w:val="00613E30"/>
    <w:rsid w:val="00615689"/>
    <w:rsid w:val="00625638"/>
    <w:rsid w:val="006265C4"/>
    <w:rsid w:val="00632051"/>
    <w:rsid w:val="00632223"/>
    <w:rsid w:val="006368F5"/>
    <w:rsid w:val="00640B3E"/>
    <w:rsid w:val="006448EC"/>
    <w:rsid w:val="0064735D"/>
    <w:rsid w:val="00650D73"/>
    <w:rsid w:val="00651019"/>
    <w:rsid w:val="00651732"/>
    <w:rsid w:val="006527BA"/>
    <w:rsid w:val="00653251"/>
    <w:rsid w:val="00661F45"/>
    <w:rsid w:val="0066338C"/>
    <w:rsid w:val="006673AD"/>
    <w:rsid w:val="006705AD"/>
    <w:rsid w:val="006969ED"/>
    <w:rsid w:val="006C08FF"/>
    <w:rsid w:val="006C33AC"/>
    <w:rsid w:val="006D46DD"/>
    <w:rsid w:val="006D7676"/>
    <w:rsid w:val="006E2AF4"/>
    <w:rsid w:val="006E3660"/>
    <w:rsid w:val="006E3A7F"/>
    <w:rsid w:val="006F30DD"/>
    <w:rsid w:val="006F3733"/>
    <w:rsid w:val="006F635D"/>
    <w:rsid w:val="006F670F"/>
    <w:rsid w:val="006F713A"/>
    <w:rsid w:val="00716702"/>
    <w:rsid w:val="007253AF"/>
    <w:rsid w:val="007259FB"/>
    <w:rsid w:val="00726A37"/>
    <w:rsid w:val="007276D6"/>
    <w:rsid w:val="0073205D"/>
    <w:rsid w:val="007342CB"/>
    <w:rsid w:val="00741A8A"/>
    <w:rsid w:val="00742110"/>
    <w:rsid w:val="00754AEC"/>
    <w:rsid w:val="007610F0"/>
    <w:rsid w:val="007734F0"/>
    <w:rsid w:val="00776B70"/>
    <w:rsid w:val="00783E45"/>
    <w:rsid w:val="007865E3"/>
    <w:rsid w:val="00787322"/>
    <w:rsid w:val="007908E2"/>
    <w:rsid w:val="00793F0B"/>
    <w:rsid w:val="00794945"/>
    <w:rsid w:val="007A27DD"/>
    <w:rsid w:val="007B324B"/>
    <w:rsid w:val="007B53F1"/>
    <w:rsid w:val="007D04A5"/>
    <w:rsid w:val="007D4531"/>
    <w:rsid w:val="007D5983"/>
    <w:rsid w:val="007E3F83"/>
    <w:rsid w:val="007E651C"/>
    <w:rsid w:val="007F2796"/>
    <w:rsid w:val="007F63F7"/>
    <w:rsid w:val="0080373B"/>
    <w:rsid w:val="00811C8D"/>
    <w:rsid w:val="008150F4"/>
    <w:rsid w:val="0082189C"/>
    <w:rsid w:val="00825D02"/>
    <w:rsid w:val="0084056C"/>
    <w:rsid w:val="00840E62"/>
    <w:rsid w:val="0085032F"/>
    <w:rsid w:val="00855AAA"/>
    <w:rsid w:val="0086038F"/>
    <w:rsid w:val="008614F8"/>
    <w:rsid w:val="00866B0A"/>
    <w:rsid w:val="008711EE"/>
    <w:rsid w:val="008717A9"/>
    <w:rsid w:val="008725B8"/>
    <w:rsid w:val="008753EF"/>
    <w:rsid w:val="00883AFA"/>
    <w:rsid w:val="00885DCE"/>
    <w:rsid w:val="00890C2C"/>
    <w:rsid w:val="00896F0F"/>
    <w:rsid w:val="008A7F38"/>
    <w:rsid w:val="008C10E0"/>
    <w:rsid w:val="008C7777"/>
    <w:rsid w:val="008D3613"/>
    <w:rsid w:val="008D59F5"/>
    <w:rsid w:val="00900F61"/>
    <w:rsid w:val="009036E0"/>
    <w:rsid w:val="0091141A"/>
    <w:rsid w:val="00920462"/>
    <w:rsid w:val="00921A1E"/>
    <w:rsid w:val="00923916"/>
    <w:rsid w:val="00927364"/>
    <w:rsid w:val="00935925"/>
    <w:rsid w:val="00941272"/>
    <w:rsid w:val="009424B7"/>
    <w:rsid w:val="00953CCB"/>
    <w:rsid w:val="009541C3"/>
    <w:rsid w:val="0095720E"/>
    <w:rsid w:val="009601FC"/>
    <w:rsid w:val="00967B65"/>
    <w:rsid w:val="00970304"/>
    <w:rsid w:val="009703DF"/>
    <w:rsid w:val="0097402F"/>
    <w:rsid w:val="0097515B"/>
    <w:rsid w:val="00975B15"/>
    <w:rsid w:val="0098192C"/>
    <w:rsid w:val="009877C3"/>
    <w:rsid w:val="00990E44"/>
    <w:rsid w:val="00991FA0"/>
    <w:rsid w:val="0099212E"/>
    <w:rsid w:val="00994061"/>
    <w:rsid w:val="00994E1D"/>
    <w:rsid w:val="0099673D"/>
    <w:rsid w:val="009A46DC"/>
    <w:rsid w:val="009B09F5"/>
    <w:rsid w:val="009B7492"/>
    <w:rsid w:val="009C3F90"/>
    <w:rsid w:val="009E1AC7"/>
    <w:rsid w:val="009E2671"/>
    <w:rsid w:val="009E7322"/>
    <w:rsid w:val="00A016E5"/>
    <w:rsid w:val="00A04877"/>
    <w:rsid w:val="00A06A88"/>
    <w:rsid w:val="00A10D48"/>
    <w:rsid w:val="00A13F25"/>
    <w:rsid w:val="00A16BE3"/>
    <w:rsid w:val="00A20CE6"/>
    <w:rsid w:val="00A22AD5"/>
    <w:rsid w:val="00A25A31"/>
    <w:rsid w:val="00A27F74"/>
    <w:rsid w:val="00A30CE8"/>
    <w:rsid w:val="00A3630B"/>
    <w:rsid w:val="00A41AA4"/>
    <w:rsid w:val="00A44831"/>
    <w:rsid w:val="00A44C2E"/>
    <w:rsid w:val="00A45236"/>
    <w:rsid w:val="00A465F7"/>
    <w:rsid w:val="00A52827"/>
    <w:rsid w:val="00A6000E"/>
    <w:rsid w:val="00A6276D"/>
    <w:rsid w:val="00A700DC"/>
    <w:rsid w:val="00A77D7C"/>
    <w:rsid w:val="00A81177"/>
    <w:rsid w:val="00A8313A"/>
    <w:rsid w:val="00A84855"/>
    <w:rsid w:val="00A84921"/>
    <w:rsid w:val="00A918A2"/>
    <w:rsid w:val="00A964DF"/>
    <w:rsid w:val="00AA7893"/>
    <w:rsid w:val="00AB6202"/>
    <w:rsid w:val="00AC3E76"/>
    <w:rsid w:val="00AC5ACA"/>
    <w:rsid w:val="00AD1A83"/>
    <w:rsid w:val="00AE2758"/>
    <w:rsid w:val="00AF0E8E"/>
    <w:rsid w:val="00B0138E"/>
    <w:rsid w:val="00B02A1F"/>
    <w:rsid w:val="00B25A7D"/>
    <w:rsid w:val="00B34909"/>
    <w:rsid w:val="00B364BE"/>
    <w:rsid w:val="00B37D28"/>
    <w:rsid w:val="00B468C3"/>
    <w:rsid w:val="00B51EA3"/>
    <w:rsid w:val="00B541B7"/>
    <w:rsid w:val="00B5518A"/>
    <w:rsid w:val="00B57206"/>
    <w:rsid w:val="00B613E2"/>
    <w:rsid w:val="00B66460"/>
    <w:rsid w:val="00B72E4D"/>
    <w:rsid w:val="00B755B3"/>
    <w:rsid w:val="00B9696A"/>
    <w:rsid w:val="00BA05BF"/>
    <w:rsid w:val="00BA34F0"/>
    <w:rsid w:val="00BA474A"/>
    <w:rsid w:val="00BA618B"/>
    <w:rsid w:val="00BA75B1"/>
    <w:rsid w:val="00BC1685"/>
    <w:rsid w:val="00BD5569"/>
    <w:rsid w:val="00BD57D1"/>
    <w:rsid w:val="00BE1972"/>
    <w:rsid w:val="00BE2BE9"/>
    <w:rsid w:val="00BE4413"/>
    <w:rsid w:val="00BE6915"/>
    <w:rsid w:val="00BF1839"/>
    <w:rsid w:val="00BF5CD1"/>
    <w:rsid w:val="00C05B4B"/>
    <w:rsid w:val="00C105A1"/>
    <w:rsid w:val="00C244C2"/>
    <w:rsid w:val="00C34D72"/>
    <w:rsid w:val="00C419FA"/>
    <w:rsid w:val="00C4740F"/>
    <w:rsid w:val="00C52946"/>
    <w:rsid w:val="00C75786"/>
    <w:rsid w:val="00C830FE"/>
    <w:rsid w:val="00C87D0A"/>
    <w:rsid w:val="00C93B9A"/>
    <w:rsid w:val="00CA056B"/>
    <w:rsid w:val="00CA1128"/>
    <w:rsid w:val="00CB0317"/>
    <w:rsid w:val="00CC1A87"/>
    <w:rsid w:val="00CC4388"/>
    <w:rsid w:val="00CC7273"/>
    <w:rsid w:val="00CE5668"/>
    <w:rsid w:val="00CE71F2"/>
    <w:rsid w:val="00CE799F"/>
    <w:rsid w:val="00CF14A4"/>
    <w:rsid w:val="00CF35D5"/>
    <w:rsid w:val="00D028EB"/>
    <w:rsid w:val="00D03660"/>
    <w:rsid w:val="00D060AC"/>
    <w:rsid w:val="00D14266"/>
    <w:rsid w:val="00D24DC8"/>
    <w:rsid w:val="00D25A76"/>
    <w:rsid w:val="00D27DA0"/>
    <w:rsid w:val="00D31D25"/>
    <w:rsid w:val="00D34D90"/>
    <w:rsid w:val="00D351A5"/>
    <w:rsid w:val="00D41B40"/>
    <w:rsid w:val="00D45A87"/>
    <w:rsid w:val="00D463DB"/>
    <w:rsid w:val="00D53E1D"/>
    <w:rsid w:val="00D546A6"/>
    <w:rsid w:val="00D550E4"/>
    <w:rsid w:val="00D55BED"/>
    <w:rsid w:val="00D70AA9"/>
    <w:rsid w:val="00D7601F"/>
    <w:rsid w:val="00D7729C"/>
    <w:rsid w:val="00D853CF"/>
    <w:rsid w:val="00D91A2B"/>
    <w:rsid w:val="00D94871"/>
    <w:rsid w:val="00D9552F"/>
    <w:rsid w:val="00DA19D3"/>
    <w:rsid w:val="00DA2CAE"/>
    <w:rsid w:val="00DA32EA"/>
    <w:rsid w:val="00DA35FF"/>
    <w:rsid w:val="00DB500A"/>
    <w:rsid w:val="00DB5D61"/>
    <w:rsid w:val="00DB616C"/>
    <w:rsid w:val="00DC79E4"/>
    <w:rsid w:val="00DD03CF"/>
    <w:rsid w:val="00DD5B13"/>
    <w:rsid w:val="00DD7E1B"/>
    <w:rsid w:val="00DE060F"/>
    <w:rsid w:val="00DF2D10"/>
    <w:rsid w:val="00E01950"/>
    <w:rsid w:val="00E04D45"/>
    <w:rsid w:val="00E111C2"/>
    <w:rsid w:val="00E1207B"/>
    <w:rsid w:val="00E1354E"/>
    <w:rsid w:val="00E22843"/>
    <w:rsid w:val="00E27116"/>
    <w:rsid w:val="00E44308"/>
    <w:rsid w:val="00E462BF"/>
    <w:rsid w:val="00E51B30"/>
    <w:rsid w:val="00E571D6"/>
    <w:rsid w:val="00E653F8"/>
    <w:rsid w:val="00E65A37"/>
    <w:rsid w:val="00E66CAB"/>
    <w:rsid w:val="00E67321"/>
    <w:rsid w:val="00E85CC5"/>
    <w:rsid w:val="00E92F9D"/>
    <w:rsid w:val="00E94968"/>
    <w:rsid w:val="00E96074"/>
    <w:rsid w:val="00E96756"/>
    <w:rsid w:val="00EA3573"/>
    <w:rsid w:val="00EB2B28"/>
    <w:rsid w:val="00EC3A13"/>
    <w:rsid w:val="00EC4C02"/>
    <w:rsid w:val="00EC6780"/>
    <w:rsid w:val="00ED3BC1"/>
    <w:rsid w:val="00ED5356"/>
    <w:rsid w:val="00EE36F9"/>
    <w:rsid w:val="00EE7C16"/>
    <w:rsid w:val="00F0464A"/>
    <w:rsid w:val="00F06FCD"/>
    <w:rsid w:val="00F24A42"/>
    <w:rsid w:val="00F2611E"/>
    <w:rsid w:val="00F26C13"/>
    <w:rsid w:val="00F277A5"/>
    <w:rsid w:val="00F30126"/>
    <w:rsid w:val="00F35FDD"/>
    <w:rsid w:val="00F428BF"/>
    <w:rsid w:val="00F6678B"/>
    <w:rsid w:val="00F70E93"/>
    <w:rsid w:val="00F71DC2"/>
    <w:rsid w:val="00F7692A"/>
    <w:rsid w:val="00FA4F89"/>
    <w:rsid w:val="00FB4F74"/>
    <w:rsid w:val="00FC0C4F"/>
    <w:rsid w:val="00FC25BE"/>
    <w:rsid w:val="00FC3025"/>
    <w:rsid w:val="00FC59A4"/>
    <w:rsid w:val="00FD1783"/>
    <w:rsid w:val="00FD3041"/>
    <w:rsid w:val="00FF1BB8"/>
    <w:rsid w:val="00FF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A7D5B52"/>
  <w15:docId w15:val="{960700B7-7E90-4148-A87F-5A0C977B7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tabs>
        <w:tab w:val="decimal" w:pos="4962"/>
      </w:tabs>
      <w:outlineLvl w:val="1"/>
    </w:p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2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  <w:sz w:val="24"/>
      <w:szCs w:val="24"/>
    </w:rPr>
  </w:style>
  <w:style w:type="character" w:customStyle="1" w:styleId="WW8Num3z0">
    <w:name w:val="WW8Num3z0"/>
    <w:rPr>
      <w:rFonts w:hint="default"/>
      <w:sz w:val="24"/>
      <w:szCs w:val="24"/>
    </w:rPr>
  </w:style>
  <w:style w:type="character" w:customStyle="1" w:styleId="WW8Num4z0">
    <w:name w:val="WW8Num4z0"/>
    <w:rPr>
      <w:rFonts w:cs="Times New Roman"/>
      <w:b w:val="0"/>
      <w:bCs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  <w:sz w:val="24"/>
      <w:szCs w:val="24"/>
    </w:rPr>
  </w:style>
  <w:style w:type="character" w:customStyle="1" w:styleId="WW8Num6z0">
    <w:name w:val="WW8Num6z0"/>
    <w:rPr>
      <w:rFonts w:hint="default"/>
    </w:rPr>
  </w:style>
  <w:style w:type="character" w:customStyle="1" w:styleId="WW8Num7z0">
    <w:name w:val="WW8Num7z0"/>
    <w:rPr>
      <w:rFonts w:ascii="Symbol" w:hAnsi="Symbol" w:cs="OpenSymbol"/>
    </w:rPr>
  </w:style>
  <w:style w:type="character" w:customStyle="1" w:styleId="WW8Num8z0">
    <w:name w:val="WW8Num8z0"/>
    <w:rPr>
      <w:b w:val="0"/>
      <w:bCs/>
      <w:sz w:val="24"/>
      <w:szCs w:val="24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 w:hint="default"/>
      <w:sz w:val="24"/>
      <w:szCs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  <w:bCs/>
      <w:sz w:val="24"/>
      <w:szCs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b w:val="0"/>
      <w:bCs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 w:val="0"/>
      <w:bCs/>
      <w:sz w:val="24"/>
      <w:szCs w:val="24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b w:val="0"/>
      <w:bCs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hAnsi="Times New Roman" w:cs="Times New Roman" w:hint="default"/>
      <w:b/>
      <w:bCs/>
      <w:sz w:val="24"/>
      <w:szCs w:val="24"/>
      <w:shd w:val="clear" w:color="auto" w:fill="FFFF0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 w:val="0"/>
      <w:bCs/>
      <w:sz w:val="24"/>
      <w:szCs w:val="24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 w:val="0"/>
      <w:bCs/>
      <w:strike w:val="0"/>
      <w:dstrike w:val="0"/>
      <w:sz w:val="24"/>
      <w:szCs w:val="24"/>
      <w:shd w:val="clear" w:color="auto" w:fill="FFFF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cs="Times New Roman"/>
      <w:b w:val="0"/>
      <w:bCs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 w:val="0"/>
      <w:bCs/>
      <w:sz w:val="24"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  <w:sz w:val="24"/>
      <w:szCs w:val="24"/>
    </w:rPr>
  </w:style>
  <w:style w:type="character" w:customStyle="1" w:styleId="WW8Num25z0">
    <w:name w:val="WW8Num25z0"/>
    <w:rPr>
      <w:b w:val="0"/>
      <w:bCs/>
      <w:sz w:val="24"/>
      <w:szCs w:val="24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2z0">
    <w:name w:val="WW8Num22z0"/>
    <w:rPr>
      <w:rFonts w:hint="default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31">
    <w:name w:val="Tekst podstawowy 31"/>
    <w:basedOn w:val="Normalny"/>
    <w:rPr>
      <w:rFonts w:ascii="Arial" w:hAnsi="Arial" w:cs="Arial"/>
      <w:sz w:val="28"/>
    </w:rPr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qFormat/>
    <w:pPr>
      <w:ind w:left="708"/>
    </w:pPr>
  </w:style>
  <w:style w:type="paragraph" w:styleId="Tekstpodstawowywcity">
    <w:name w:val="Body Text Indent"/>
    <w:basedOn w:val="Normalny"/>
    <w:pPr>
      <w:ind w:left="360"/>
    </w:pPr>
    <w:rPr>
      <w:rFonts w:ascii="Arial" w:hAnsi="Arial" w:cs="Arial"/>
    </w:rPr>
  </w:style>
  <w:style w:type="paragraph" w:customStyle="1" w:styleId="Zawartoramki">
    <w:name w:val="Zawartość ramki"/>
    <w:basedOn w:val="Tekstpodstawowy"/>
  </w:style>
  <w:style w:type="character" w:customStyle="1" w:styleId="tresc">
    <w:name w:val="tresc"/>
    <w:basedOn w:val="Domylnaczcionkaakapitu"/>
    <w:rsid w:val="003D4306"/>
  </w:style>
  <w:style w:type="paragraph" w:styleId="Tekstdymka">
    <w:name w:val="Balloon Text"/>
    <w:basedOn w:val="Normalny"/>
    <w:link w:val="TekstdymkaZnak"/>
    <w:uiPriority w:val="99"/>
    <w:semiHidden/>
    <w:unhideWhenUsed/>
    <w:rsid w:val="00BE1972"/>
    <w:rPr>
      <w:rFonts w:ascii="Segoe UI" w:hAnsi="Segoe UI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rsid w:val="00BE1972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styleId="Hipercze">
    <w:name w:val="Hyperlink"/>
    <w:uiPriority w:val="99"/>
    <w:unhideWhenUsed/>
    <w:rsid w:val="00650D73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A41AA4"/>
  </w:style>
  <w:style w:type="character" w:styleId="Odwoaniedokomentarza">
    <w:name w:val="annotation reference"/>
    <w:unhideWhenUsed/>
    <w:rsid w:val="00C7578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75786"/>
    <w:rPr>
      <w:sz w:val="20"/>
      <w:szCs w:val="18"/>
    </w:rPr>
  </w:style>
  <w:style w:type="character" w:customStyle="1" w:styleId="TekstkomentarzaZnak">
    <w:name w:val="Tekst komentarza Znak"/>
    <w:link w:val="Tekstkomentarza"/>
    <w:rsid w:val="00C75786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57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75786"/>
    <w:rPr>
      <w:rFonts w:eastAsia="SimSun" w:cs="Mangal"/>
      <w:b/>
      <w:bCs/>
      <w:kern w:val="1"/>
      <w:szCs w:val="18"/>
      <w:lang w:eastAsia="hi-IN" w:bidi="hi-IN"/>
    </w:rPr>
  </w:style>
  <w:style w:type="paragraph" w:styleId="Poprawka">
    <w:name w:val="Revision"/>
    <w:hidden/>
    <w:uiPriority w:val="99"/>
    <w:semiHidden/>
    <w:rsid w:val="00DE060F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D27DA0"/>
    <w:rPr>
      <w:rFonts w:eastAsia="SimSun" w:cs="Mangal"/>
      <w:kern w:val="1"/>
      <w:sz w:val="24"/>
      <w:szCs w:val="24"/>
      <w:lang w:eastAsia="hi-IN" w:bidi="hi-IN"/>
    </w:rPr>
  </w:style>
  <w:style w:type="numbering" w:customStyle="1" w:styleId="WWNum21">
    <w:name w:val="WWNum21"/>
    <w:basedOn w:val="Bezlisty"/>
    <w:rsid w:val="00A84921"/>
    <w:pPr>
      <w:numPr>
        <w:numId w:val="3"/>
      </w:numPr>
    </w:pPr>
  </w:style>
  <w:style w:type="table" w:styleId="Tabela-Siatka">
    <w:name w:val="Table Grid"/>
    <w:basedOn w:val="Standardowy"/>
    <w:uiPriority w:val="59"/>
    <w:rsid w:val="00E65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D03CF"/>
    <w:rPr>
      <w:color w:val="605E5C"/>
      <w:shd w:val="clear" w:color="auto" w:fill="E1DFDD"/>
    </w:rPr>
  </w:style>
  <w:style w:type="character" w:customStyle="1" w:styleId="BrakA">
    <w:name w:val="Brak A"/>
    <w:rsid w:val="00A918A2"/>
  </w:style>
  <w:style w:type="paragraph" w:styleId="Bezodstpw">
    <w:name w:val="No Spacing"/>
    <w:uiPriority w:val="1"/>
    <w:qFormat/>
    <w:rsid w:val="00A918A2"/>
    <w:pPr>
      <w:pBdr>
        <w:top w:val="nil"/>
        <w:left w:val="nil"/>
        <w:bottom w:val="nil"/>
        <w:right w:val="nil"/>
        <w:between w:val="nil"/>
        <w:bar w:val="nil"/>
      </w:pBdr>
      <w:suppressAutoHyphens/>
      <w:ind w:left="426" w:hanging="426"/>
      <w:jc w:val="both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:lang w:val="de-DE"/>
    </w:rPr>
  </w:style>
  <w:style w:type="paragraph" w:customStyle="1" w:styleId="Zwykytekst2">
    <w:name w:val="Zwykły tekst2"/>
    <w:rsid w:val="008A7F3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ourier New" w:eastAsia="Arial Unicode MS" w:hAnsi="Courier New" w:cs="Arial Unicode MS"/>
      <w:color w:val="000000"/>
      <w:u w:color="000000"/>
      <w:bdr w:val="nil"/>
    </w:rPr>
  </w:style>
  <w:style w:type="numbering" w:customStyle="1" w:styleId="Zaimportowanystyl13">
    <w:name w:val="Zaimportowany styl 13"/>
    <w:rsid w:val="008A7F38"/>
    <w:pPr>
      <w:numPr>
        <w:numId w:val="5"/>
      </w:numPr>
    </w:pPr>
  </w:style>
  <w:style w:type="numbering" w:customStyle="1" w:styleId="Zaimportowanystyl15">
    <w:name w:val="Zaimportowany styl 15"/>
    <w:rsid w:val="008A7F38"/>
    <w:pPr>
      <w:numPr>
        <w:numId w:val="6"/>
      </w:numPr>
    </w:p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qFormat/>
    <w:locked/>
    <w:rsid w:val="00290E17"/>
    <w:rPr>
      <w:rFonts w:eastAsia="SimSun" w:cs="Mangal"/>
      <w:kern w:val="1"/>
      <w:sz w:val="24"/>
      <w:szCs w:val="24"/>
      <w:lang w:eastAsia="hi-IN" w:bidi="hi-IN"/>
    </w:rPr>
  </w:style>
  <w:style w:type="character" w:customStyle="1" w:styleId="Brak">
    <w:name w:val="Brak"/>
    <w:rsid w:val="007276D6"/>
  </w:style>
  <w:style w:type="paragraph" w:customStyle="1" w:styleId="Akapitzlist1">
    <w:name w:val="Akapit z listą1"/>
    <w:rsid w:val="007276D6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ind w:left="720"/>
    </w:pPr>
    <w:rPr>
      <w:rFonts w:ascii="Arial" w:eastAsia="Arial Unicode MS" w:hAnsi="Arial" w:cs="Arial Unicode MS"/>
      <w:color w:val="000000"/>
      <w:u w:color="000000"/>
      <w:bdr w:val="nil"/>
    </w:rPr>
  </w:style>
  <w:style w:type="numbering" w:customStyle="1" w:styleId="Zaimportowanystyl28">
    <w:name w:val="Zaimportowany styl 28"/>
    <w:rsid w:val="007276D6"/>
    <w:pPr>
      <w:numPr>
        <w:numId w:val="8"/>
      </w:numPr>
    </w:pPr>
  </w:style>
  <w:style w:type="numbering" w:customStyle="1" w:styleId="Zaimportowanystyl29">
    <w:name w:val="Zaimportowany styl 29"/>
    <w:rsid w:val="007276D6"/>
    <w:pPr>
      <w:numPr>
        <w:numId w:val="9"/>
      </w:numPr>
    </w:pPr>
  </w:style>
  <w:style w:type="paragraph" w:customStyle="1" w:styleId="FR3">
    <w:name w:val="FR3"/>
    <w:qFormat/>
    <w:rsid w:val="006368F5"/>
    <w:pPr>
      <w:widowControl w:val="0"/>
      <w:suppressAutoHyphens/>
      <w:spacing w:before="520"/>
    </w:pPr>
    <w:rPr>
      <w:rFonts w:ascii="Arial" w:eastAsia="Arial" w:hAnsi="Arial" w:cs="Arial"/>
      <w:lang w:bidi="pl-PL"/>
    </w:rPr>
  </w:style>
  <w:style w:type="paragraph" w:customStyle="1" w:styleId="Default">
    <w:name w:val="Default"/>
    <w:qFormat/>
    <w:rsid w:val="00A8313A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Compact">
    <w:name w:val="Compact"/>
    <w:basedOn w:val="Tekstpodstawowy"/>
    <w:qFormat/>
    <w:rsid w:val="00276C6E"/>
    <w:pPr>
      <w:widowControl/>
      <w:suppressAutoHyphens w:val="0"/>
      <w:spacing w:before="36" w:after="36"/>
    </w:pPr>
    <w:rPr>
      <w:rFonts w:asciiTheme="minorHAnsi" w:eastAsiaTheme="minorHAnsi" w:hAnsiTheme="minorHAnsi" w:cstheme="minorBidi"/>
      <w:kern w:val="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1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15863F-3664-4902-8364-4DE56A484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2410</Words>
  <Characters>14466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AMMROBOT</dc:creator>
  <cp:keywords/>
  <cp:lastModifiedBy>Konrad</cp:lastModifiedBy>
  <cp:revision>8</cp:revision>
  <cp:lastPrinted>2023-08-24T13:26:00Z</cp:lastPrinted>
  <dcterms:created xsi:type="dcterms:W3CDTF">2026-03-12T10:35:00Z</dcterms:created>
  <dcterms:modified xsi:type="dcterms:W3CDTF">2026-03-12T15:03:00Z</dcterms:modified>
</cp:coreProperties>
</file>